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2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2935"/>
        <w:gridCol w:w="3260"/>
        <w:gridCol w:w="872"/>
        <w:gridCol w:w="779"/>
        <w:gridCol w:w="567"/>
        <w:gridCol w:w="913"/>
      </w:tblGrid>
      <w:tr w:rsidR="00907114" w:rsidRPr="001F38A3" w14:paraId="2E03FE41" w14:textId="77777777" w:rsidTr="00066155">
        <w:trPr>
          <w:trHeight w:val="300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392316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ANEXO I </w:t>
            </w:r>
            <w:proofErr w:type="spellStart"/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I</w:t>
            </w:r>
            <w:proofErr w:type="spellEnd"/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– PLANO DE COLETA DE RSS</w:t>
            </w:r>
          </w:p>
        </w:tc>
      </w:tr>
      <w:tr w:rsidR="00907114" w:rsidRPr="001F38A3" w14:paraId="5EF024A5" w14:textId="77777777" w:rsidTr="00066155">
        <w:trPr>
          <w:trHeight w:val="300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3DC65F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COLETA DE RSS - SEGUNDA FEIRA</w:t>
            </w:r>
          </w:p>
        </w:tc>
      </w:tr>
      <w:tr w:rsidR="00907114" w:rsidRPr="001F38A3" w14:paraId="145A53E5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BAAAA1" w14:textId="77777777" w:rsidR="00907114" w:rsidRPr="001F38A3" w:rsidRDefault="00907114" w:rsidP="00066155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Nº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30B06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LOCAL *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ECA8C1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ENDEREÇO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0512AA37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TURNO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18B900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HORA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7E179C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KM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B5C70A6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COLETA </w:t>
            </w:r>
          </w:p>
        </w:tc>
      </w:tr>
      <w:tr w:rsidR="00907114" w:rsidRPr="001F38A3" w14:paraId="228D23D1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8512585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95B6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Saae- Saudade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42A1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Homero Leite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572 - Saudade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FFD50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C60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87F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CAF4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7202B68C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BA3C76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61A1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Hospital Da Mulher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352A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Ten</w:t>
            </w:r>
            <w:proofErr w:type="spellEnd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200 - Ano Bom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76F6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3B0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F9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1750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76A4C965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D221D7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1E50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CREMEB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B31C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Ten</w:t>
            </w:r>
            <w:proofErr w:type="spellEnd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585 - Ano Bom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26888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E1D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533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A211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79799D1B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ACF1790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7AA2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Asilo Vicentina De Paula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6A46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Presidente Kennedy,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D08C3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ED6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EDC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B9ED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7BEC1FA6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98D1071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C8DC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Clínica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Vet. Bicho &amp; Cia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8C7A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Valiante,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25-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FB413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FA0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5A3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641E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26E4AA7A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71B7E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671B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Hemonúcleo</w:t>
            </w:r>
            <w:proofErr w:type="spellEnd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Barra Mansa (Santa Casa)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625A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205-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EF771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9559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6C5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F47D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656881E8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D6CBEFF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80AB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UBS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Centro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FCC4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65-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D53D4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CC2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A95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F53A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0F683178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54C9E7C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8E8E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Centro De Trat. Tuberculose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57C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R. Pinto Ribeiro n°65-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27AA7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35F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B0F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335E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42551C95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B3E8BF5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BF4C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Laboratório Fácil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AF1D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25-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22F0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319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71D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4E6B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12D6CB86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3648E2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EE4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Centro De Espec. Odontológicas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EF98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Prof. Pedro Vaz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232-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74F4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99E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32D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47E8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2135D7A0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4A9C49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A8DB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Edifício Vila Lobos**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C50B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Joaquin Leite 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274FE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2AB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4EC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70CE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09B02554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99DDE7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CE7D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Edifício Benedictus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787D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Joaquin Leite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1 -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3F1D1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B22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144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5EC89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22065015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594CE06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0931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Edifício Schneider **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F489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Francisco Vilela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44 -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CE624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B9A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664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0A27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634EFCB3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73AF1C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AF37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Asilo Da Mendicidade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B7D6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Ary Fontenelle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491-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4638A6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8118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E82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67CDC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1F38A3" w14:paraId="3E3BC694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84146F4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ED0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Laboratório Santo Antônio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054E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Dário Aragão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1071-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6AA7D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659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0B3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B4F3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5E1CDCB8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63DF96E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6B1D9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Shopping </w:t>
            </w: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House</w:t>
            </w:r>
            <w:proofErr w:type="spellEnd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1B73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São Sebastião-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E633D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061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354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818D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7AB751E5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44C7409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C340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Clínica Dermatológica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55B5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Rio Branco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74 Sl201-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F0907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A305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D7B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1D439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1F38A3" w14:paraId="20CD759C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CDAE0F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B56A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Laboratório Médico </w:t>
            </w: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Diagnolab</w:t>
            </w:r>
            <w:proofErr w:type="spellEnd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74EE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São Sebastião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171-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9F942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4BE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424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0515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47F6180C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525B6F2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0A2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Edifício Garagem (Dentista)**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A426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São Sebastião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105-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220C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0C83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DAFD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40688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1F38A3" w14:paraId="1038A98E" w14:textId="77777777" w:rsidTr="00066155">
        <w:trPr>
          <w:trHeight w:val="315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7054F83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358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Integral Master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175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José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Maria Da Cruz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55-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B82D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70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64A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16CD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16D18930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8CD6A53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E5C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UBM - Barra Mansa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747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Ver Pinho De Carvalho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267-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387B2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6D5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720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93EF8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3C56DE8D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F88A8C9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299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Laboratório Vale Do Paraíba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9835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Mario Ramos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122-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F89FF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F81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7F5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8350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40DAB837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BA4A9F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9C519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Lar Dos Velhinhos São José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B0B81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José Fernandes Viana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Vista Alegre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508E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C38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3AE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9ECB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1F5AA3F2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1D9F55E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6D36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Orthopride</w:t>
            </w:r>
            <w:proofErr w:type="spellEnd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87EA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R. Rio Branco n 94 -*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029B5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D87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898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F9F3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2339F659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3504008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5758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Perfil Odontologia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B36A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Branco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60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D7B3D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BEA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0C3A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6DFF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78D36A83" w14:textId="77777777" w:rsidTr="00066155">
        <w:trPr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AC66FD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F7A34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HEMOLAB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40549C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Cristóvão Leal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23 Centro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A9F6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8EEE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301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C480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0F12185D" w14:textId="77777777" w:rsidTr="00066155">
        <w:trPr>
          <w:trHeight w:val="315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1AA121B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5930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VipCor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5C7F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Duque de Caxias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116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009B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F98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5563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1958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4358435A" w14:textId="77777777" w:rsidTr="00066155">
        <w:trPr>
          <w:trHeight w:val="315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43D63BA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7BC67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Cirurgiões Dentista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36920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Duque de Caxias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120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C2D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ED19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A6D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0F8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38A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1F38A3" w14:paraId="5A3DD3DF" w14:textId="77777777" w:rsidTr="00066155">
        <w:trPr>
          <w:trHeight w:val="315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C1CB734" w14:textId="77777777" w:rsidR="00907114" w:rsidRPr="001F38A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D01C2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Floriano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94E56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Distrito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F116F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A125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EEFC4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11E8D" w14:textId="77777777" w:rsidR="00907114" w:rsidRPr="001F38A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</w:tbl>
    <w:p w14:paraId="608DFB83" w14:textId="77777777" w:rsidR="00B10139" w:rsidRPr="00B10139" w:rsidRDefault="00907114" w:rsidP="00B10139">
      <w:pPr>
        <w:widowControl w:val="0"/>
        <w:tabs>
          <w:tab w:val="left" w:pos="1843"/>
        </w:tabs>
        <w:rPr>
          <w:rFonts w:ascii="Calibri" w:hAnsi="Calibri" w:cs="Arial"/>
          <w:b/>
          <w:bCs/>
          <w:color w:val="000000"/>
          <w:sz w:val="20"/>
          <w:szCs w:val="20"/>
        </w:rPr>
      </w:pPr>
      <w:r w:rsidRPr="00B10139">
        <w:rPr>
          <w:rFonts w:ascii="Calibri" w:hAnsi="Calibri" w:cs="Arial"/>
          <w:b/>
          <w:bCs/>
          <w:color w:val="000000"/>
          <w:sz w:val="20"/>
          <w:szCs w:val="20"/>
        </w:rPr>
        <w:t>*Geradores regulares de RSS, situados em prédios comerciais</w:t>
      </w:r>
    </w:p>
    <w:p w14:paraId="4A1A45AE" w14:textId="57909416" w:rsidR="00907114" w:rsidRPr="00B10139" w:rsidRDefault="00907114" w:rsidP="00B10139">
      <w:pPr>
        <w:widowControl w:val="0"/>
        <w:tabs>
          <w:tab w:val="left" w:pos="1843"/>
        </w:tabs>
        <w:rPr>
          <w:rFonts w:ascii="Calibri" w:hAnsi="Calibri" w:cs="Arial"/>
          <w:b/>
          <w:bCs/>
          <w:color w:val="000000"/>
          <w:sz w:val="20"/>
          <w:szCs w:val="20"/>
        </w:rPr>
      </w:pPr>
      <w:r w:rsidRPr="00B10139">
        <w:rPr>
          <w:rFonts w:ascii="Calibri" w:hAnsi="Calibri" w:cs="Arial"/>
          <w:b/>
          <w:bCs/>
          <w:color w:val="000000"/>
          <w:sz w:val="20"/>
          <w:szCs w:val="20"/>
        </w:rPr>
        <w:t>** Edifício comercial com vários geradores de RSS.</w:t>
      </w:r>
    </w:p>
    <w:tbl>
      <w:tblPr>
        <w:tblW w:w="972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2935"/>
        <w:gridCol w:w="3260"/>
        <w:gridCol w:w="872"/>
        <w:gridCol w:w="779"/>
        <w:gridCol w:w="567"/>
        <w:gridCol w:w="913"/>
      </w:tblGrid>
      <w:tr w:rsidR="00907114" w:rsidRPr="004508E2" w14:paraId="51C9C77E" w14:textId="77777777" w:rsidTr="00066155">
        <w:trPr>
          <w:trHeight w:val="300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7F115C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ANEXO I </w:t>
            </w:r>
            <w:proofErr w:type="spellStart"/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I</w:t>
            </w:r>
            <w:proofErr w:type="spellEnd"/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– PLANO DE COLETA DE RSS</w:t>
            </w:r>
          </w:p>
        </w:tc>
      </w:tr>
      <w:tr w:rsidR="00907114" w:rsidRPr="004508E2" w14:paraId="56D92345" w14:textId="77777777" w:rsidTr="00066155">
        <w:trPr>
          <w:trHeight w:val="315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F71B25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COLETA DE RSS - TERÇA FEIRA</w:t>
            </w:r>
          </w:p>
        </w:tc>
      </w:tr>
      <w:tr w:rsidR="00907114" w:rsidRPr="004508E2" w14:paraId="6C7AA3A0" w14:textId="77777777" w:rsidTr="00066155">
        <w:trPr>
          <w:trHeight w:val="315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2AFD2F" w14:textId="77777777" w:rsidR="00907114" w:rsidRPr="004508E2" w:rsidRDefault="00907114" w:rsidP="00066155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Nº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3FDC3B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Local *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F062F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Endereço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811FCB7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TURNO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8FEE6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HORA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F7B8A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KM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C7415F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COLETA </w:t>
            </w:r>
          </w:p>
        </w:tc>
      </w:tr>
      <w:tr w:rsidR="00907114" w:rsidRPr="004508E2" w14:paraId="7837F130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7E4329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612F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Saae- Saudade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353F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Homero Leite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572- Saudade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925B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ADA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10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B45F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290D295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52CC43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21C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Hospital Da Mulher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ECB6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Ten.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200-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EADB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801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114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0B49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15089DAD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8F72386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ACBB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Sindicato Dos Rodoviários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6AF1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Da Imprensa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120-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88768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907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51C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7DEB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30DE667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695C55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0B67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São Francisco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4792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Horácio Silva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4 São Francisco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88E0F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947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69D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3BB1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0EDA6367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F0D7A4F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A007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Santa Izabel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FBD6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São Mateus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2D84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529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590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A556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15C9EF67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B240EE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BAAD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Getúlio Vargas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724D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Quatro S/N- Getúlio Vargas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C7723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544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FEF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3204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4CDAA7F0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EF2115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F348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Vale Do Paraíba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F12A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Amélia Furtado Do Vale S/N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B9B48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1AB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6DD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4B40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7A756545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B697BA6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98AD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Vila Delgado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107F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Presidente Kennedy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C6E98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967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ED2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1EB8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1F93198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4BAEFFF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5BAB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Asilo São Vicente De Paula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8D75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</w:t>
            </w: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Pres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Kennedy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1000- Ano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A3524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8EA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729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AF7D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77493DFF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946ED6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EDD2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Labs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Dor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67B8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Abdo Filipe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123-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EC96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836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C9B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E02A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43A5052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FDC64B5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0645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Profissionais Da Saúde**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76A9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Ten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453-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06FF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BD4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6FE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8280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6DC6F149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CC2F31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3CDD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Clínica Veterinária Bicho &amp; Cia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C4B7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Valiante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25-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8852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F57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A69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08AB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4FD9C35F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423772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DFF5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FUNDAMP Ano Bom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9519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Ten.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D1043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A97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0CE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1D4B4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3A9EDF7A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029066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67C2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Clínica Prover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6820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Arthur Oscar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49- Vila Nova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6D229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284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7DF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C59D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79FDBE11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BF00D68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F3C0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APAE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EAC1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R. Ari Fontenele, 649 -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CB623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4372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4B63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FF877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4508E2" w14:paraId="7C6FD035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6719574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F3F9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Boa Sorte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80D8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Getúlio Borges Rodrigues - Boa Sorte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CB7CF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550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6BF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0EA0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6BF29B4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8937923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B258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UBS Boa Vista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BA8D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R. João Xavier Itaboraí- Boa Vista 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A6487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700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8B7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C0BE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60A7BE3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53BC94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4DA7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Ciep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EF4B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Izaltino Gomes Da Silva - Paraiso De Cima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859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118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1EB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7035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209044F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E38A124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AAA2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Cero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EB6B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25- Boa Vista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38F6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1F0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DF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6E0F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470D483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9B248D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03D4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9 De </w:t>
            </w:r>
            <w:proofErr w:type="gram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Abril</w:t>
            </w:r>
            <w:proofErr w:type="gram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BFEA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Santina Pereira De Melo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E9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19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2B0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F098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0935234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397A34B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05B1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USF Boa Vista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49D2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Zilma C Maria Augusto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E131F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755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4AD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1E11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335EF24C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696E7D4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8A114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Mangueira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8802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Waldomiro P Gonçalves- Mangueira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B2ED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23B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C40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52D7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0D9D13C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C8217F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D333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Santa Terezinha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2CDC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Paraiso De Baixo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DFEE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A33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D4D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DF28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254FEEF9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E0BCB99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E896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UBF Onofre Ruela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AA9B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Maciel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67- Vila Elmira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E5F4D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C3D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7A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82B3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4395681F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68F8D3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28564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HEMOLAB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820A6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Rua Cristóvão Leal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23 Centro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D962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39A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863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8085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0852B9C1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5C837A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0C5CC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Cirurgiões Dentistas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4F5CC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Da Imprensa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250- S Rosa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656A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62C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733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2CA2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1FEEA27B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8ACC454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F4B29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VipCor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4302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Duque De Caxias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116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5E8C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0FE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F21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A997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4DCFCD02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0DC1543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28773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Cirurgiões Dentistas**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735F7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Duque De Caxias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120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2453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7FC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109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46BFE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13A8B55B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7F8A87C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45FF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Samu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21BB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Parque da Cidade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DE99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0810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23F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129A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62FB0A08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A421FED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FA5F4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Sest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Senat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E803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Severino Saretta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05- Barbará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8CFFD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DDD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A05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B5EC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4508E2" w14:paraId="544B0782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3BCB2F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99FD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Dentista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4EDB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Mário Medeiros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25 Boa Vista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8068B0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EE4B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EA29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051B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4508E2" w14:paraId="5E5F6CA6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D6BEB0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36AF8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José Eugênio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B6B42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Ten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453 sl402 Ano Bom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EA189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7E77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70914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14507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4508E2" w14:paraId="7D8FB521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DD7F579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0DC4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Dr. Luiz Antônio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F67E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Te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proofErr w:type="spellEnd"/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453 sl304 Ano Bom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2207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59395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BA71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66607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4508E2" w14:paraId="3FCE705A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D24B584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44C9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Bombeiros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BFDB3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Av. Homero Leite Saudade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108DA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058D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F9E3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C522A1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907114" w:rsidRPr="004508E2" w14:paraId="667453B2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DB8FBD1" w14:textId="77777777" w:rsidR="00907114" w:rsidRPr="004508E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179EF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>Oral Dentista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FAD27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Zilma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4508E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340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27739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4BF8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4F876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BC8CDA" w14:textId="77777777" w:rsidR="00907114" w:rsidRPr="004508E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</w:tbl>
    <w:p w14:paraId="17BBBEF7" w14:textId="77777777" w:rsidR="00907114" w:rsidRPr="001D30ED" w:rsidRDefault="00907114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*Geradores regulares de RSS, situados em prédios comerciais</w:t>
      </w:r>
    </w:p>
    <w:p w14:paraId="1899C168" w14:textId="038F061E" w:rsidR="00907114" w:rsidRDefault="00907114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** Edifício comercial com vários geradores de RSS.</w:t>
      </w:r>
    </w:p>
    <w:p w14:paraId="20EA68C5" w14:textId="77777777" w:rsidR="00B10139" w:rsidRDefault="00B10139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</w:p>
    <w:tbl>
      <w:tblPr>
        <w:tblW w:w="97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2935"/>
        <w:gridCol w:w="3260"/>
        <w:gridCol w:w="872"/>
        <w:gridCol w:w="779"/>
        <w:gridCol w:w="567"/>
        <w:gridCol w:w="913"/>
      </w:tblGrid>
      <w:tr w:rsidR="00907114" w:rsidRPr="002629D2" w14:paraId="7A2C665C" w14:textId="77777777" w:rsidTr="00066155">
        <w:trPr>
          <w:trHeight w:val="300"/>
        </w:trPr>
        <w:tc>
          <w:tcPr>
            <w:tcW w:w="9729" w:type="dxa"/>
            <w:gridSpan w:val="7"/>
            <w:shd w:val="clear" w:color="000000" w:fill="BFBFBF"/>
            <w:noWrap/>
            <w:vAlign w:val="bottom"/>
            <w:hideMark/>
          </w:tcPr>
          <w:p w14:paraId="5D9D64AF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ANEXO I </w:t>
            </w:r>
            <w:proofErr w:type="spellStart"/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I</w:t>
            </w:r>
            <w:proofErr w:type="spellEnd"/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– PLANO DE COLETA DE RSS</w:t>
            </w:r>
          </w:p>
        </w:tc>
      </w:tr>
      <w:tr w:rsidR="00907114" w:rsidRPr="002629D2" w14:paraId="3D4736A2" w14:textId="77777777" w:rsidTr="00066155">
        <w:trPr>
          <w:trHeight w:val="315"/>
        </w:trPr>
        <w:tc>
          <w:tcPr>
            <w:tcW w:w="9729" w:type="dxa"/>
            <w:gridSpan w:val="7"/>
            <w:shd w:val="clear" w:color="000000" w:fill="BFBFBF"/>
            <w:noWrap/>
            <w:vAlign w:val="bottom"/>
            <w:hideMark/>
          </w:tcPr>
          <w:p w14:paraId="145FE0FE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COLETA DE RSS - QUARTA FEIRA</w:t>
            </w:r>
          </w:p>
        </w:tc>
      </w:tr>
      <w:tr w:rsidR="00907114" w:rsidRPr="002629D2" w14:paraId="762B8F80" w14:textId="77777777" w:rsidTr="00066155">
        <w:trPr>
          <w:trHeight w:val="315"/>
        </w:trPr>
        <w:tc>
          <w:tcPr>
            <w:tcW w:w="403" w:type="dxa"/>
            <w:shd w:val="clear" w:color="000000" w:fill="BFBFBF"/>
            <w:noWrap/>
            <w:vAlign w:val="bottom"/>
            <w:hideMark/>
          </w:tcPr>
          <w:p w14:paraId="7007ADD4" w14:textId="77777777" w:rsidR="00907114" w:rsidRPr="002629D2" w:rsidRDefault="00907114" w:rsidP="00066155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Nº</w:t>
            </w:r>
          </w:p>
        </w:tc>
        <w:tc>
          <w:tcPr>
            <w:tcW w:w="2935" w:type="dxa"/>
            <w:shd w:val="clear" w:color="000000" w:fill="BFBFBF"/>
            <w:noWrap/>
            <w:vAlign w:val="bottom"/>
            <w:hideMark/>
          </w:tcPr>
          <w:p w14:paraId="71A49B11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LOCAL *</w:t>
            </w:r>
          </w:p>
        </w:tc>
        <w:tc>
          <w:tcPr>
            <w:tcW w:w="3260" w:type="dxa"/>
            <w:shd w:val="clear" w:color="000000" w:fill="BFBFBF"/>
            <w:noWrap/>
            <w:vAlign w:val="bottom"/>
            <w:hideMark/>
          </w:tcPr>
          <w:p w14:paraId="52DDE185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ENDEREÇO </w:t>
            </w:r>
          </w:p>
        </w:tc>
        <w:tc>
          <w:tcPr>
            <w:tcW w:w="872" w:type="dxa"/>
            <w:shd w:val="clear" w:color="000000" w:fill="BFBFBF"/>
            <w:noWrap/>
            <w:vAlign w:val="bottom"/>
            <w:hideMark/>
          </w:tcPr>
          <w:p w14:paraId="25219F62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TURNO</w:t>
            </w:r>
          </w:p>
        </w:tc>
        <w:tc>
          <w:tcPr>
            <w:tcW w:w="779" w:type="dxa"/>
            <w:shd w:val="clear" w:color="000000" w:fill="BFBFBF"/>
            <w:noWrap/>
            <w:vAlign w:val="bottom"/>
            <w:hideMark/>
          </w:tcPr>
          <w:p w14:paraId="15EC33F1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HORA </w:t>
            </w:r>
          </w:p>
        </w:tc>
        <w:tc>
          <w:tcPr>
            <w:tcW w:w="567" w:type="dxa"/>
            <w:shd w:val="clear" w:color="000000" w:fill="BFBFBF"/>
            <w:noWrap/>
            <w:vAlign w:val="bottom"/>
            <w:hideMark/>
          </w:tcPr>
          <w:p w14:paraId="21916704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KM </w:t>
            </w:r>
          </w:p>
        </w:tc>
        <w:tc>
          <w:tcPr>
            <w:tcW w:w="913" w:type="dxa"/>
            <w:shd w:val="clear" w:color="000000" w:fill="BFBFBF"/>
            <w:noWrap/>
            <w:vAlign w:val="bottom"/>
            <w:hideMark/>
          </w:tcPr>
          <w:p w14:paraId="6229BC59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COLETA </w:t>
            </w:r>
          </w:p>
        </w:tc>
      </w:tr>
      <w:tr w:rsidR="00907114" w:rsidRPr="002629D2" w14:paraId="79289314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002D144B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5C703F36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Saae- Saudade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5935DCC6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Homero Leite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572- Saudade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02637E36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3DED8EC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8AFB6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7DB751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6B0A7116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249F534A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0F4AFC7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Eliza Maria De Amorim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4AC394F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Izimbardo Peixoto- Saudade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4C3631ED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56263068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1BE16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52A3A55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5F00C07F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0AA15693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6A83095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USF Vila Maria (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Ciep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054)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400B04F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R. João Batista Ataíde S/N- Vila Maria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01CA127C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4033CC9B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3D1A9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29312FB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6E189A7E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3AE59E61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15F9CBB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Vila Maria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2B08716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Nilza Dos Santos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7DF3ABBF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0810C01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A5F60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4ADBD21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755AA3BD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40EBCC8F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31135C4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Sirene 2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4EC89AF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Av. Major J.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Bento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1889- Vila Nova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00EEAB6A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5F32AA4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BAEBB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5EF197D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7F636BF2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31486FF0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42FB21C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Vila Coringa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374BB618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R. Ver.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Joaquin B.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Monte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90- Vila Coringa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6E9598A6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7C0E01A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624C7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161D5C1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378F0104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24311196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097C65E9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Hospital Da Mulher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045E5AE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Te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José Eduardo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200- Ano Bom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32D175A1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289A800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2F2F0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F2C74F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31C21F93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0426CA87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5F3448E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Asilo Vicentina De Paula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73DC9D2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Pres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Kennedy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100- Ano Bom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7186C573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5A51C19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7C9E9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0DCCD7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486A117A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7F4214BB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25223678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Clínica Veter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inária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Bicho &amp; Cia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2C90647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Valiante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25- Ano Bom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3A6A54DD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1C4667E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0C8C3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06BF386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151997D2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282D5F32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6FA9D95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Vila Ursulino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620449E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Prof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Moacyr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Chiesse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59932410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7CDB6628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EAFF66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5D54B11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0EE9E155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11E20113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264FE8B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Cães E Cia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629F211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Pd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Norberto </w:t>
            </w:r>
            <w:proofErr w:type="spellStart"/>
            <w:r w:rsidRPr="00C57567">
              <w:rPr>
                <w:rFonts w:ascii="Calibri" w:hAnsi="Calibri" w:cs="Arial"/>
                <w:color w:val="000000"/>
                <w:sz w:val="22"/>
                <w:szCs w:val="22"/>
              </w:rPr>
              <w:t>Prittwitz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124- Bocaininha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0DC4AE05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4D54C0AB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704B9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A0FE5A6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77831E8B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3D762D0E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79AB4E3F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Ver Paulo Cesar Nogueira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3BE5B0C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José Hipólito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1386- Cotiara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75BAF5A3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206E756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9A248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5C77B5B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60A20640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7C37BE5E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018F105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UBS Km 4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68738F2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R. São Vicente- Km 4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3446F2E8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20E16E46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02B8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5A39BF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364C7037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42D6C1B5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43D20B4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Rialto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6C078A6B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Antônio Leal De Souza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291- Rialto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78560CB9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18331E1B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169FE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B00BC8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3D7223EF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2D79AF2B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3041DF8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Colônia Santo Antônio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6A2864BA" w14:textId="77777777" w:rsidR="00907114" w:rsidRPr="00B1692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</w:t>
            </w:r>
            <w:proofErr w:type="spellStart"/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>Wayda</w:t>
            </w:r>
            <w:proofErr w:type="spellEnd"/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75- Colônia </w:t>
            </w:r>
            <w:proofErr w:type="spellStart"/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>Stº</w:t>
            </w:r>
            <w:proofErr w:type="spellEnd"/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Antônio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2AAD1FFE" w14:textId="77777777" w:rsidR="00907114" w:rsidRPr="00B16923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4EB126BE" w14:textId="77777777" w:rsidR="00907114" w:rsidRPr="00B1692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282E32" w14:textId="77777777" w:rsidR="00907114" w:rsidRPr="00B1692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98138F1" w14:textId="77777777" w:rsidR="00907114" w:rsidRPr="00B16923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16923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0C82BFC8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5ED94C02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5145CDC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Dr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Dirceu De Camargo Coutinho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7DF532F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Estr.Gov Chagas Freitas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2910-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Colônia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42B06952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04C54EE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718F4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F932F1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1E7DE446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0F040C23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2952623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Lucio Antônio Teixeira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588DFCF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Estr.Gov Chagas Freitas -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Colônia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5A2D8F27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20D9B0B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C7B39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28F01C6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6A474022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5EAB10E4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63B3F54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Loteamento Sofia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09D4DD8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Rosalina Da Silva Dias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12-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Lot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Sofia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4643B493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2E73432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E3B0D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8031B9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40D3AA6E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4A7439FC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67E1460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Belo Horizonte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484826FA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R.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G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140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Lot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Horizonte- Vista Alegre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130C13A6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515A7E1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A396A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79D6CF1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5623E437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133E0838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4DCE000B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Ismael Alves De Souza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72E48C9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R.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Treze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144- Vista Alegre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44F1B06E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070A3B5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22D4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8DECB24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1026D891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39F6FE67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538A88E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Lar Dos Velhinhos São José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04B253A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José Fernandes Viana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78- Vista Alegre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483F98F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4ADCF6A7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EF4F38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CBED61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4903DC87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3D4EE15B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1628401F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Santa Rita De Cassia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2130937F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Santa Rita De Cassia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5F97256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44820DE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5CF119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249A282C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65CCEF3F" w14:textId="77777777" w:rsidTr="00066155">
        <w:trPr>
          <w:trHeight w:val="300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342FF7E4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2F45BF4B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Amparo 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21C8757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Izabel Penha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Vi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ll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ea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nº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51- </w:t>
            </w:r>
            <w:proofErr w:type="spellStart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Nsª</w:t>
            </w:r>
            <w:proofErr w:type="spellEnd"/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Amparo  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224E37AF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2DBB00ED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F6175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20EAABC9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907114" w:rsidRPr="002629D2" w14:paraId="4DD825A4" w14:textId="77777777" w:rsidTr="00066155">
        <w:trPr>
          <w:trHeight w:val="315"/>
        </w:trPr>
        <w:tc>
          <w:tcPr>
            <w:tcW w:w="403" w:type="dxa"/>
            <w:shd w:val="clear" w:color="auto" w:fill="BFBFBF" w:themeFill="background1" w:themeFillShade="BF"/>
            <w:noWrap/>
            <w:vAlign w:val="bottom"/>
            <w:hideMark/>
          </w:tcPr>
          <w:p w14:paraId="02032AB1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35" w:type="dxa"/>
            <w:shd w:val="clear" w:color="auto" w:fill="auto"/>
            <w:noWrap/>
            <w:hideMark/>
          </w:tcPr>
          <w:p w14:paraId="4E8983DE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PSF Siderlândia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14:paraId="0C94C501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Siderlândia</w:t>
            </w: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14:paraId="42566A51" w14:textId="77777777" w:rsidR="00907114" w:rsidRPr="002629D2" w:rsidRDefault="00907114" w:rsidP="0006615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bottom"/>
            <w:hideMark/>
          </w:tcPr>
          <w:p w14:paraId="08396CB0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0B4573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1741862" w14:textId="77777777" w:rsidR="00907114" w:rsidRPr="002629D2" w:rsidRDefault="00907114" w:rsidP="00066155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629D2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7828EDB3" w14:textId="77777777" w:rsidR="00907114" w:rsidRPr="001D30ED" w:rsidRDefault="00907114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*Geradores regulares de RSS, situados em prédios comerciais</w:t>
      </w:r>
    </w:p>
    <w:p w14:paraId="5533E629" w14:textId="5BC20610" w:rsidR="00907114" w:rsidRDefault="00907114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** Edifício comercial com vários geradores de RSS.</w:t>
      </w:r>
    </w:p>
    <w:p w14:paraId="3D6F6C01" w14:textId="77777777" w:rsidR="00B10139" w:rsidRPr="00B96256" w:rsidRDefault="00B10139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</w:p>
    <w:tbl>
      <w:tblPr>
        <w:tblW w:w="99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2935"/>
        <w:gridCol w:w="3481"/>
        <w:gridCol w:w="872"/>
        <w:gridCol w:w="779"/>
        <w:gridCol w:w="567"/>
        <w:gridCol w:w="913"/>
      </w:tblGrid>
      <w:tr w:rsidR="00907114" w:rsidRPr="00B96256" w14:paraId="13C3D4CC" w14:textId="77777777" w:rsidTr="00066155">
        <w:trPr>
          <w:trHeight w:val="300"/>
        </w:trPr>
        <w:tc>
          <w:tcPr>
            <w:tcW w:w="9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18FBB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ANEXO I </w:t>
            </w:r>
            <w:proofErr w:type="spellStart"/>
            <w:r w:rsidRPr="00B96256">
              <w:rPr>
                <w:rFonts w:ascii="Calibri" w:hAnsi="Calibri" w:cs="Arial"/>
                <w:b/>
                <w:bCs/>
                <w:color w:val="000000"/>
              </w:rPr>
              <w:t>I</w:t>
            </w:r>
            <w:proofErr w:type="spellEnd"/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 – PLANO DE COLETA DE RSS</w:t>
            </w:r>
          </w:p>
        </w:tc>
      </w:tr>
      <w:tr w:rsidR="00907114" w:rsidRPr="00B96256" w14:paraId="2E586362" w14:textId="77777777" w:rsidTr="00066155">
        <w:trPr>
          <w:trHeight w:val="315"/>
        </w:trPr>
        <w:tc>
          <w:tcPr>
            <w:tcW w:w="9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C7641C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COLETA DE RSS - QUINTA FEIRA</w:t>
            </w:r>
          </w:p>
        </w:tc>
      </w:tr>
      <w:tr w:rsidR="00907114" w:rsidRPr="00B96256" w14:paraId="19477D1B" w14:textId="77777777" w:rsidTr="00066155">
        <w:trPr>
          <w:trHeight w:val="315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E97EF2" w14:textId="77777777" w:rsidR="00907114" w:rsidRPr="00B96256" w:rsidRDefault="00907114" w:rsidP="00066155">
            <w:pPr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Nº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B7C350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LOCAL *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CC8CC9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ENDEREÇO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941C1C0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>TURNO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B2CE92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HORA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AB9F90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KM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B15401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 w:rsidRPr="00B96256">
              <w:rPr>
                <w:rFonts w:ascii="Calibri" w:hAnsi="Calibri" w:cs="Arial"/>
                <w:b/>
                <w:bCs/>
                <w:color w:val="000000"/>
              </w:rPr>
              <w:t xml:space="preserve">COLETA </w:t>
            </w:r>
          </w:p>
        </w:tc>
      </w:tr>
      <w:tr w:rsidR="00907114" w:rsidRPr="00B96256" w14:paraId="056F6F54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6973FBC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501B6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Saae- Saudade 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F8AF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Av. Homero Leite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572-Saudade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31C7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E3C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AA4D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D37B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4DBD8110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F0EA90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8592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Hospital Da Mulher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FEEB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R. Te</w:t>
            </w:r>
            <w:r>
              <w:rPr>
                <w:rFonts w:ascii="Calibri" w:hAnsi="Calibri" w:cs="Arial"/>
                <w:color w:val="000000"/>
              </w:rPr>
              <w:t>n</w:t>
            </w:r>
            <w:r w:rsidRPr="00B96256">
              <w:rPr>
                <w:rFonts w:ascii="Calibri" w:hAnsi="Calibri" w:cs="Arial"/>
                <w:color w:val="000000"/>
              </w:rPr>
              <w:t>.</w:t>
            </w:r>
            <w:r>
              <w:rPr>
                <w:rFonts w:ascii="Calibri" w:hAnsi="Calibri" w:cs="Arial"/>
                <w:color w:val="000000"/>
              </w:rPr>
              <w:t xml:space="preserve"> José</w:t>
            </w:r>
            <w:r w:rsidRPr="00B96256">
              <w:rPr>
                <w:rFonts w:ascii="Calibri" w:hAnsi="Calibri" w:cs="Arial"/>
                <w:color w:val="000000"/>
              </w:rPr>
              <w:t xml:space="preserve"> Eduardo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200-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52D35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1E8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C7F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7FFC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66B45157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A0D2CFC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3A82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Cremeb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6832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R. Te</w:t>
            </w:r>
            <w:r>
              <w:rPr>
                <w:rFonts w:ascii="Calibri" w:hAnsi="Calibri" w:cs="Arial"/>
                <w:color w:val="000000"/>
              </w:rPr>
              <w:t>n</w:t>
            </w:r>
            <w:r w:rsidRPr="00B96256">
              <w:rPr>
                <w:rFonts w:ascii="Calibri" w:hAnsi="Calibri" w:cs="Arial"/>
                <w:color w:val="000000"/>
              </w:rPr>
              <w:t>.</w:t>
            </w:r>
            <w:r>
              <w:rPr>
                <w:rFonts w:ascii="Calibri" w:hAnsi="Calibri" w:cs="Arial"/>
                <w:color w:val="000000"/>
              </w:rPr>
              <w:t xml:space="preserve"> José</w:t>
            </w:r>
            <w:r w:rsidRPr="00B96256">
              <w:rPr>
                <w:rFonts w:ascii="Calibri" w:hAnsi="Calibri" w:cs="Arial"/>
                <w:color w:val="000000"/>
              </w:rPr>
              <w:t xml:space="preserve"> Eduardo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285-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28F1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4A7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193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1263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2D11C450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EA1616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199DD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Asilo Vicentina De Paula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85BA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Av. </w:t>
            </w:r>
            <w:proofErr w:type="spellStart"/>
            <w:r w:rsidRPr="00B96256">
              <w:rPr>
                <w:rFonts w:ascii="Calibri" w:hAnsi="Calibri" w:cs="Arial"/>
                <w:color w:val="000000"/>
              </w:rPr>
              <w:t>Pres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 Kennedy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100-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1ABA7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098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1E92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B914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626657A7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DA4F147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8FDD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Clínica</w:t>
            </w:r>
            <w:r w:rsidRPr="00B96256">
              <w:rPr>
                <w:rFonts w:ascii="Calibri" w:hAnsi="Calibri" w:cs="Arial"/>
                <w:color w:val="000000"/>
              </w:rPr>
              <w:t xml:space="preserve"> Vet. Bicho &amp; Cia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E30A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</w:t>
            </w:r>
            <w:r>
              <w:rPr>
                <w:rFonts w:ascii="Calibri" w:hAnsi="Calibri" w:cs="Arial"/>
                <w:color w:val="000000"/>
              </w:rPr>
              <w:t>João</w:t>
            </w:r>
            <w:r w:rsidRPr="00B96256">
              <w:rPr>
                <w:rFonts w:ascii="Calibri" w:hAnsi="Calibri" w:cs="Arial"/>
                <w:color w:val="000000"/>
              </w:rPr>
              <w:t xml:space="preserve"> Valiante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25- Ano Bom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CC4C4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6E1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4ED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713F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191E033B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B3D88F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D649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B96256">
              <w:rPr>
                <w:rFonts w:ascii="Calibri" w:hAnsi="Calibri" w:cs="Arial"/>
                <w:color w:val="000000"/>
              </w:rPr>
              <w:t>Hemon</w:t>
            </w:r>
            <w:r>
              <w:rPr>
                <w:rFonts w:ascii="Calibri" w:hAnsi="Calibri" w:cs="Arial"/>
                <w:color w:val="000000"/>
              </w:rPr>
              <w:t>úcleo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 Barra Mansa (Santa Casa)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9F44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205-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C99A3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E04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CF8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ED3B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AEE54F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F6EB4CB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A98B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Centro De Tratamento Tuberculose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1EE4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>65-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E603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3DE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D222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84F1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4BFC411C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3E18A9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50D8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Laboratório Fácil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57AF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25-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B3E09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8CC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856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DB09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64BDC94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75AA81D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02B50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UBS</w:t>
            </w:r>
            <w:r w:rsidRPr="00B96256">
              <w:rPr>
                <w:rFonts w:ascii="Calibri" w:hAnsi="Calibri" w:cs="Arial"/>
                <w:color w:val="000000"/>
              </w:rPr>
              <w:t xml:space="preserve"> Centro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A808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Pinto Ribeiro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25-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21E3A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66B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7DE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5F7B0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6F50ACF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759D1BD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00D70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Lab</w:t>
            </w:r>
            <w:r>
              <w:rPr>
                <w:rFonts w:ascii="Calibri" w:hAnsi="Calibri" w:cs="Arial"/>
                <w:color w:val="000000"/>
              </w:rPr>
              <w:t>oratório</w:t>
            </w:r>
            <w:r w:rsidRPr="00B96256">
              <w:rPr>
                <w:rFonts w:ascii="Calibri" w:hAnsi="Calibri" w:cs="Arial"/>
                <w:color w:val="000000"/>
              </w:rPr>
              <w:t xml:space="preserve"> Ano Bom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049F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</w:t>
            </w:r>
            <w:proofErr w:type="spellStart"/>
            <w:r w:rsidRPr="00B96256">
              <w:rPr>
                <w:rFonts w:ascii="Calibri" w:hAnsi="Calibri" w:cs="Arial"/>
                <w:color w:val="000000"/>
              </w:rPr>
              <w:t>Prof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 Pedro Vaz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145-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79FB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4A7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2DC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D7C9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D501A08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507E429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8B25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Centro De Espec.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B96256">
              <w:rPr>
                <w:rFonts w:ascii="Calibri" w:hAnsi="Calibri" w:cs="Arial"/>
                <w:color w:val="000000"/>
              </w:rPr>
              <w:t>Odontológica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F7FD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81DB7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E1A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8EC6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0357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10922FA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036BDD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DD7A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Ed.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B96256">
              <w:rPr>
                <w:rFonts w:ascii="Calibri" w:hAnsi="Calibri" w:cs="Arial"/>
                <w:color w:val="000000"/>
              </w:rPr>
              <w:t>Vila Lobos **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6D76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Domingues Mariano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 xml:space="preserve">83-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1FA4E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808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1D4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FC22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752EC40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8F7024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DEC12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Ed.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B96256">
              <w:rPr>
                <w:rFonts w:ascii="Calibri" w:hAnsi="Calibri" w:cs="Arial"/>
                <w:color w:val="000000"/>
              </w:rPr>
              <w:t>Benedictus **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64F6D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Av. Joaquin Leite</w:t>
            </w:r>
            <w:r>
              <w:rPr>
                <w:rFonts w:ascii="Calibri" w:hAnsi="Calibri" w:cs="Arial"/>
                <w:color w:val="000000"/>
              </w:rPr>
              <w:t xml:space="preserve"> nº1</w:t>
            </w:r>
            <w:r w:rsidRPr="00B96256">
              <w:rPr>
                <w:rFonts w:ascii="Calibri" w:hAnsi="Calibri" w:cs="Arial"/>
                <w:color w:val="000000"/>
              </w:rPr>
              <w:t xml:space="preserve">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1B6C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DFC2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E08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819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46C976D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E228F3E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039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Ed.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B96256">
              <w:rPr>
                <w:rFonts w:ascii="Calibri" w:hAnsi="Calibri" w:cs="Arial"/>
                <w:color w:val="000000"/>
              </w:rPr>
              <w:t>Schneider**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C3E9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Av. </w:t>
            </w:r>
            <w:r>
              <w:rPr>
                <w:rFonts w:ascii="Calibri" w:hAnsi="Calibri" w:cs="Arial"/>
                <w:color w:val="000000"/>
              </w:rPr>
              <w:t xml:space="preserve">Francisco Vilela nº 44 </w:t>
            </w:r>
            <w:r w:rsidRPr="00B96256">
              <w:rPr>
                <w:rFonts w:ascii="Calibri" w:hAnsi="Calibri" w:cs="Arial"/>
                <w:color w:val="000000"/>
              </w:rPr>
              <w:t xml:space="preserve">- Centro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5AC3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A2E2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B336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0E2E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5FFE14E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4F9E13A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2437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Asilo Da Mendicidade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3EEF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R.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B96256">
              <w:rPr>
                <w:rFonts w:ascii="Calibri" w:hAnsi="Calibri" w:cs="Arial"/>
                <w:color w:val="000000"/>
              </w:rPr>
              <w:t xml:space="preserve">Ary Fontinelly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>491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2A045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2F30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202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4383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1836CC1D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174200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E9FE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Laboratório </w:t>
            </w:r>
            <w:proofErr w:type="spellStart"/>
            <w:r w:rsidRPr="00B96256">
              <w:rPr>
                <w:rFonts w:ascii="Calibri" w:hAnsi="Calibri" w:cs="Arial"/>
                <w:color w:val="000000"/>
              </w:rPr>
              <w:t>Sto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  <w:r>
              <w:rPr>
                <w:rFonts w:ascii="Calibri" w:hAnsi="Calibri" w:cs="Arial"/>
                <w:color w:val="000000"/>
              </w:rPr>
              <w:t>Antônio</w:t>
            </w:r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8A966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Av. Dario Aragão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>160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7710B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754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280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13D3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507572A8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941398C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96E80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B96256">
              <w:rPr>
                <w:rFonts w:ascii="Calibri" w:hAnsi="Calibri" w:cs="Arial"/>
                <w:color w:val="000000"/>
              </w:rPr>
              <w:t>Dermolab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0F8A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São </w:t>
            </w:r>
            <w:r>
              <w:rPr>
                <w:rFonts w:ascii="Calibri" w:hAnsi="Calibri" w:cs="Arial"/>
                <w:color w:val="000000"/>
              </w:rPr>
              <w:t>Sebastião</w:t>
            </w:r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FAB1C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A7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5BE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04A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2DD221FB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4BC830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A8D6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Shopping </w:t>
            </w:r>
            <w:proofErr w:type="spellStart"/>
            <w:r w:rsidRPr="00B96256">
              <w:rPr>
                <w:rFonts w:ascii="Calibri" w:hAnsi="Calibri" w:cs="Arial"/>
                <w:color w:val="000000"/>
              </w:rPr>
              <w:t>House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**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EE88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São </w:t>
            </w:r>
            <w:r>
              <w:rPr>
                <w:rFonts w:ascii="Calibri" w:hAnsi="Calibri" w:cs="Arial"/>
                <w:color w:val="000000"/>
              </w:rPr>
              <w:t>Sebastião</w:t>
            </w:r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A7906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C50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76E4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AC346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342421E2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16E73F2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2FBF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Clínica</w:t>
            </w:r>
            <w:r w:rsidRPr="00B96256">
              <w:rPr>
                <w:rFonts w:ascii="Calibri" w:hAnsi="Calibri" w:cs="Arial"/>
                <w:color w:val="000000"/>
              </w:rPr>
              <w:t xml:space="preserve"> Dermatológica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9A9C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Rio Branco </w:t>
            </w:r>
            <w:r>
              <w:rPr>
                <w:rFonts w:ascii="Calibri" w:hAnsi="Calibri" w:cs="Arial"/>
                <w:color w:val="000000"/>
              </w:rPr>
              <w:t>Nº</w:t>
            </w:r>
            <w:r w:rsidRPr="00B96256">
              <w:rPr>
                <w:rFonts w:ascii="Calibri" w:hAnsi="Calibri" w:cs="Arial"/>
                <w:color w:val="000000"/>
              </w:rPr>
              <w:t>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2BF63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041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D3D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B540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4DD72AF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934A68D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66C0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Labor</w:t>
            </w:r>
            <w:r>
              <w:rPr>
                <w:rFonts w:ascii="Calibri" w:hAnsi="Calibri" w:cs="Arial"/>
                <w:color w:val="000000"/>
              </w:rPr>
              <w:t>atório</w:t>
            </w:r>
            <w:r w:rsidRPr="00B96256">
              <w:rPr>
                <w:rFonts w:ascii="Calibri" w:hAnsi="Calibri" w:cs="Arial"/>
                <w:color w:val="000000"/>
              </w:rPr>
              <w:t xml:space="preserve"> Med </w:t>
            </w:r>
            <w:proofErr w:type="spellStart"/>
            <w:r w:rsidRPr="00B96256">
              <w:rPr>
                <w:rFonts w:ascii="Calibri" w:hAnsi="Calibri" w:cs="Arial"/>
                <w:color w:val="000000"/>
              </w:rPr>
              <w:t>Diagnolab</w:t>
            </w:r>
            <w:proofErr w:type="spellEnd"/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C201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São </w:t>
            </w:r>
            <w:r>
              <w:rPr>
                <w:rFonts w:ascii="Calibri" w:hAnsi="Calibri" w:cs="Arial"/>
                <w:color w:val="000000"/>
              </w:rPr>
              <w:t>Sebastião</w:t>
            </w:r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7E56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779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461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1664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36512925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E856297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4227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A.B.O Odontologia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B4E8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r. </w:t>
            </w:r>
            <w:proofErr w:type="spellStart"/>
            <w:r>
              <w:rPr>
                <w:rFonts w:ascii="Calibri" w:hAnsi="Calibri" w:cs="Arial"/>
                <w:color w:val="000000"/>
              </w:rPr>
              <w:t>Pref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Mário Pinto dos Reis n</w:t>
            </w:r>
            <w:r w:rsidRPr="00B96256">
              <w:rPr>
                <w:rFonts w:ascii="Calibri" w:hAnsi="Calibri" w:cs="Arial"/>
                <w:color w:val="000000"/>
              </w:rPr>
              <w:t xml:space="preserve"> 115 - Verbo Divino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7153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66B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C4C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F3D5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7C67FE93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2A4318D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DE88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Edifício Garagem **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D877D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São </w:t>
            </w:r>
            <w:r>
              <w:rPr>
                <w:rFonts w:ascii="Calibri" w:hAnsi="Calibri" w:cs="Arial"/>
                <w:color w:val="000000"/>
              </w:rPr>
              <w:t>Sebastião</w:t>
            </w:r>
            <w:r w:rsidRPr="00B96256">
              <w:rPr>
                <w:rFonts w:ascii="Calibri" w:hAnsi="Calibri" w:cs="Arial"/>
                <w:color w:val="000000"/>
              </w:rPr>
              <w:t xml:space="preserve">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38C17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4BB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5A9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3F62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68A3224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C9E52A0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49C7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Integral Master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360F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R. </w:t>
            </w:r>
            <w:r>
              <w:rPr>
                <w:rFonts w:ascii="Calibri" w:hAnsi="Calibri" w:cs="Arial"/>
                <w:color w:val="000000"/>
              </w:rPr>
              <w:t>José</w:t>
            </w:r>
            <w:r w:rsidRPr="00B96256">
              <w:rPr>
                <w:rFonts w:ascii="Calibri" w:hAnsi="Calibri" w:cs="Arial"/>
                <w:color w:val="000000"/>
              </w:rPr>
              <w:t xml:space="preserve"> Maria De Cruz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CA8F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055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D2F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85C8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03340B16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66D934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lastRenderedPageBreak/>
              <w:t>24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790CE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proofErr w:type="spellStart"/>
            <w:r w:rsidRPr="00B96256">
              <w:rPr>
                <w:rFonts w:ascii="Calibri" w:hAnsi="Calibri" w:cs="Arial"/>
                <w:color w:val="000000"/>
              </w:rPr>
              <w:t>Ubm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B24C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R. Ver. Pinho De Carvalho - Centro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E9605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32B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0B0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F7A4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1E8035D1" w14:textId="77777777" w:rsidTr="00066155">
        <w:trPr>
          <w:trHeight w:val="300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E99EB0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B94C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 xml:space="preserve">laboratório Vale Paraíba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E66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R. M</w:t>
            </w:r>
            <w:r>
              <w:rPr>
                <w:rFonts w:ascii="Calibri" w:hAnsi="Calibri" w:cs="Arial"/>
                <w:color w:val="000000"/>
              </w:rPr>
              <w:t>á</w:t>
            </w:r>
            <w:r w:rsidRPr="00B96256">
              <w:rPr>
                <w:rFonts w:ascii="Calibri" w:hAnsi="Calibri" w:cs="Arial"/>
                <w:color w:val="000000"/>
              </w:rPr>
              <w:t xml:space="preserve">rio Ramos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247CD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4E6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917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69071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 </w:t>
            </w:r>
          </w:p>
        </w:tc>
      </w:tr>
      <w:tr w:rsidR="00907114" w:rsidRPr="00B96256" w14:paraId="7DBA32E2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79D42A8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26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2F58F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Uniodonto</w:t>
            </w:r>
            <w:proofErr w:type="spellEnd"/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3303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R. José Marcelino de Camargo </w:t>
            </w:r>
            <w:proofErr w:type="gramStart"/>
            <w:r>
              <w:rPr>
                <w:rFonts w:ascii="Calibri" w:hAnsi="Calibri" w:cs="Arial"/>
                <w:color w:val="000000"/>
              </w:rPr>
              <w:t>nº  1041</w:t>
            </w:r>
            <w:proofErr w:type="gramEnd"/>
            <w:r>
              <w:rPr>
                <w:rFonts w:ascii="Calibri" w:hAnsi="Calibri" w:cs="Arial"/>
                <w:color w:val="000000"/>
              </w:rPr>
              <w:t xml:space="preserve"> sl99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3D697A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4295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2B50A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1C16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</w:tr>
      <w:tr w:rsidR="00907114" w:rsidRPr="00B96256" w14:paraId="6B9F4522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B3EFF76" w14:textId="77777777" w:rsidR="00907114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27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44E1" w14:textId="77777777" w:rsidR="00907114" w:rsidRDefault="00907114" w:rsidP="00066155">
            <w:pPr>
              <w:rPr>
                <w:rFonts w:ascii="Calibri" w:hAnsi="Calibri" w:cs="Arial"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Odonto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Arial"/>
                <w:color w:val="000000"/>
              </w:rPr>
              <w:t>Infinity</w:t>
            </w:r>
            <w:proofErr w:type="spellEnd"/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E650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R. José Marcelino de Camargo nº 1041 sl203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75A31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0C19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9167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0998B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</w:tr>
      <w:tr w:rsidR="00907114" w:rsidRPr="00B96256" w14:paraId="0FC9B8F8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82C08CF" w14:textId="77777777" w:rsidR="00907114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28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D6ED" w14:textId="77777777" w:rsidR="00907114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Clínica Odontológica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400E3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R. José Marcelino de Camargo nº 1041 sl403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D2E68C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359C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2E1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F96D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</w:tr>
      <w:tr w:rsidR="00907114" w:rsidRPr="00B96256" w14:paraId="4F9EAB31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8C9CAED" w14:textId="77777777" w:rsidR="00907114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29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AAEDB" w14:textId="77777777" w:rsidR="00907114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Clínica Médica MD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2C95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R. José Marcelino de Camargo nº 1041 sl207 Centro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43213F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18A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24D7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28395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</w:tr>
      <w:tr w:rsidR="00907114" w:rsidRPr="00B96256" w14:paraId="2E0BD409" w14:textId="77777777" w:rsidTr="0006615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51A5C42" w14:textId="77777777" w:rsidR="00907114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30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20135" w14:textId="77777777" w:rsidR="00907114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SAMU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0EB0" w14:textId="77777777" w:rsidR="00907114" w:rsidRDefault="00907114" w:rsidP="00066155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Parque da Cidade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117E3B" w14:textId="77777777" w:rsidR="00907114" w:rsidRPr="00B96256" w:rsidRDefault="00907114" w:rsidP="00066155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486DC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6F48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7C9F7" w14:textId="77777777" w:rsidR="00907114" w:rsidRPr="00B96256" w:rsidRDefault="00907114" w:rsidP="00066155">
            <w:pPr>
              <w:rPr>
                <w:rFonts w:ascii="Calibri" w:hAnsi="Calibri" w:cs="Arial"/>
                <w:color w:val="000000"/>
              </w:rPr>
            </w:pPr>
          </w:p>
        </w:tc>
      </w:tr>
    </w:tbl>
    <w:p w14:paraId="16D225CE" w14:textId="77777777" w:rsidR="00907114" w:rsidRPr="001D30ED" w:rsidRDefault="00907114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*Geradores regulares de RSS, situados em prédios comerciais</w:t>
      </w:r>
    </w:p>
    <w:p w14:paraId="1700FCB9" w14:textId="77777777" w:rsidR="00907114" w:rsidRPr="00B96256" w:rsidRDefault="00907114" w:rsidP="00907114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** Edifício comercial com vários geradores de RSS.</w:t>
      </w:r>
    </w:p>
    <w:p w14:paraId="1BEBF11E" w14:textId="768F342F" w:rsidR="007C41C7" w:rsidRDefault="00B10139"/>
    <w:tbl>
      <w:tblPr>
        <w:tblW w:w="98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2935"/>
        <w:gridCol w:w="3260"/>
        <w:gridCol w:w="811"/>
        <w:gridCol w:w="779"/>
        <w:gridCol w:w="843"/>
        <w:gridCol w:w="851"/>
      </w:tblGrid>
      <w:tr w:rsidR="00B10139" w:rsidRPr="00B96256" w14:paraId="79670162" w14:textId="77777777" w:rsidTr="00CA2596">
        <w:trPr>
          <w:trHeight w:val="300"/>
        </w:trPr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5794C0A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ANEXO I </w:t>
            </w:r>
            <w:proofErr w:type="spellStart"/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I</w:t>
            </w:r>
            <w:proofErr w:type="spellEnd"/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– PLANO DE COLETA DE RSS</w:t>
            </w:r>
          </w:p>
        </w:tc>
      </w:tr>
      <w:tr w:rsidR="00B10139" w:rsidRPr="00B96256" w14:paraId="2AE86292" w14:textId="77777777" w:rsidTr="00CA2596">
        <w:trPr>
          <w:trHeight w:val="315"/>
        </w:trPr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FAD0010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COLETA DE RSS - SEXTA FEIRA</w:t>
            </w:r>
          </w:p>
        </w:tc>
      </w:tr>
      <w:tr w:rsidR="00B10139" w:rsidRPr="00B96256" w14:paraId="64A98688" w14:textId="77777777" w:rsidTr="00CA2596">
        <w:trPr>
          <w:trHeight w:val="315"/>
        </w:trPr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01A3F26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Nº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9F572E9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LOCAL *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8465A3E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ENDEREÇO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hideMark/>
          </w:tcPr>
          <w:p w14:paraId="1E00D145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TURNO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0690841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HORA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86E6453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KM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3E0BC5A1" w14:textId="77777777" w:rsidR="00B10139" w:rsidRPr="00115434" w:rsidRDefault="00B10139" w:rsidP="00CA2596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COLETA</w:t>
            </w:r>
          </w:p>
        </w:tc>
      </w:tr>
      <w:tr w:rsidR="00B10139" w:rsidRPr="00B96256" w14:paraId="4F37B110" w14:textId="77777777" w:rsidTr="00CA2596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9AEF77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17CD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Saae- Saudade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E874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Av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Homero Leite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º572- Saudade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1802A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AE7C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9D99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EC4C4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1BBE84EF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6908828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43C1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USF Vila Maria (</w:t>
            </w: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Ciep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054)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2758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Batista Ataíde- Vila Maria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A4A6B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BD9E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3213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1E76C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2944637C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6FE8EDA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B2CB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Asilo Vicentina De Paula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F5B8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Av. </w:t>
            </w: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Pres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Kennedy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º1000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55EA0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F2485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8DB5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731DA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12EABC2E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FA95627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AE24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Clínica Veter. Bicho &amp; Cia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8461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João </w:t>
            </w: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Valiante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º25- Ano Bom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94C67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268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919C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0FCAF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043AB90A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241DEA4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720A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Vila Independência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D8AA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Vila Independ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ência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3D018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0A89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1E5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99C58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3824AA78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BD959B9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3E4AD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Monte De Cristo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88BD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Monte Cristo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99FD3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40AB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BB8E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A0D55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3C7509A5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1AC84D9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16F1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São Pedro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ED14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São Pedro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6FF63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E09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5F2A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FB86F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18A678B8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0FFD1F6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6AE1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Santa Clara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1C5E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Santa Clara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4314ED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69D4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D0DE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1A3D1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270CD95F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571EAC2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7EBF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Santa L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ú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cia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54F1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Santa L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ú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cia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28A4D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974E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6616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A2F7E5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33EEA28E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2FBC86F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529A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São Luiz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B077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São Luiz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3B25DF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AD9D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90C1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71C71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3AFD92CE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4DEF13C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967D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Jardim Primavera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22D5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Olavo Black Jardim Primavera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41B12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60382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139A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7D10E2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37389B0C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F5C779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2303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</w:t>
            </w: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Ro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s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elândia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198B5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Rosel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â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ndia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BC3E0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4906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55F1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5CF53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64886736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1A0E132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BF9B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Sirene 1 Boa Sorte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8481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Boa Sorte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53377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362E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812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E84ABF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2BFEB38E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FEC7D0C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62DE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Vila Principal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C742D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Vila Principal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21BA1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CD2B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D299F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12A2D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7EB959F4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3B1C23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3447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São Vicente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6ED6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São Vicente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DDCC7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A322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39142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C8719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7C7C37AA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7BCF222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1CC02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Vila </w:t>
            </w: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Ursulino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C316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Prof. Moacyr </w:t>
            </w: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Chiesse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º70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A043F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C24C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B11FF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EE569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57543C61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4707509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6B2E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Ver Paulo Cesar Nogueira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A69E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José Hipólito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n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º1386- Cotiara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CE049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39CE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727A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B9148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57D2D3D5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9D32D3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3A8F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Psf</w:t>
            </w:r>
            <w:proofErr w:type="spellEnd"/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Santa Rita Dutra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4C25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Santa Rita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FBA6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EC98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5034D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FC659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049CD884" w14:textId="77777777" w:rsidTr="00CA2596">
        <w:trPr>
          <w:trHeight w:val="30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E157B34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19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4582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UBS São Judas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696F9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São Judas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AC13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4723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E8A3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29187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675420EF" w14:textId="77777777" w:rsidTr="00CA2596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02AEB6A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6027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USF Piteiras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9A1F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Piteiras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6670E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C491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D02B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8E475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B10139" w:rsidRPr="00B96256" w14:paraId="3F8618FC" w14:textId="77777777" w:rsidTr="00CA2596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180577A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8B75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USF Vila 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</w:rPr>
              <w:t>Orlandélia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D69A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R. Orlando Brandão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B139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B859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09D8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388D0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B10139" w:rsidRPr="00B96256" w14:paraId="56555B27" w14:textId="77777777" w:rsidTr="00CA2596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679492D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8FDB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Dentista Vila 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</w:rPr>
              <w:t>Orlandélia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A426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R. Orlando Brandão n°250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32D7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4B87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4FBDA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8EBF8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B10139" w:rsidRPr="00B96256" w14:paraId="1834A9AE" w14:textId="77777777" w:rsidTr="00CA2596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396D637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lastRenderedPageBreak/>
              <w:t>23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4B6CC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USF Vila Delgado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5A08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>Av. Pres.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K</w:t>
            </w:r>
            <w:r w:rsidRPr="0011543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ennedy Nº7576- Ano Bom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B3A0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DC4C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1261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57ED3B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B10139" w:rsidRPr="00B96256" w14:paraId="18649065" w14:textId="77777777" w:rsidTr="00CA2596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75E495C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11D66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Asilo Lar dos Velhinhos São José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196C3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R. José Fernandes Viana n° 78 Vista Alegre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1A655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EF82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F25E5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0D8998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B10139" w:rsidRPr="00B96256" w14:paraId="132A9F01" w14:textId="77777777" w:rsidTr="00CA2596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504360D" w14:textId="77777777" w:rsidR="00B10139" w:rsidRPr="00B96256" w:rsidRDefault="00B10139" w:rsidP="00CA2596">
            <w:pPr>
              <w:jc w:val="center"/>
              <w:rPr>
                <w:rFonts w:ascii="Calibri" w:hAnsi="Calibri" w:cs="Arial"/>
                <w:color w:val="000000"/>
              </w:rPr>
            </w:pPr>
            <w:r w:rsidRPr="00B96256">
              <w:rPr>
                <w:rFonts w:ascii="Calibri" w:hAnsi="Calibri" w:cs="Arial"/>
                <w:color w:val="000000"/>
              </w:rPr>
              <w:t>25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A75E0" w14:textId="77777777" w:rsidR="00B10139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Asilo APAE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8F474" w14:textId="77777777" w:rsidR="00B10139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R. Ary 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</w:rPr>
              <w:t>Fontinelly</w:t>
            </w:r>
            <w:proofErr w:type="spellEnd"/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Centro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6FD80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7FEE7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AB0DF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1102364" w14:textId="77777777" w:rsidR="00B10139" w:rsidRPr="00115434" w:rsidRDefault="00B10139" w:rsidP="00CA2596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</w:tbl>
    <w:p w14:paraId="65229D96" w14:textId="77777777" w:rsidR="00B10139" w:rsidRPr="001D30ED" w:rsidRDefault="00B10139" w:rsidP="00B10139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1D30ED">
        <w:rPr>
          <w:rFonts w:ascii="Calibri" w:hAnsi="Calibri" w:cs="Arial"/>
          <w:b/>
          <w:bCs/>
          <w:color w:val="000000"/>
        </w:rPr>
        <w:t>*Geradores regulares de RSS, situados em prédios comerciais</w:t>
      </w:r>
    </w:p>
    <w:p w14:paraId="7C04747B" w14:textId="77777777" w:rsidR="00B10139" w:rsidRPr="00B96256" w:rsidRDefault="00B10139" w:rsidP="00B10139">
      <w:pPr>
        <w:widowControl w:val="0"/>
        <w:tabs>
          <w:tab w:val="left" w:pos="1843"/>
        </w:tabs>
        <w:jc w:val="center"/>
        <w:rPr>
          <w:rFonts w:ascii="Calibri" w:hAnsi="Calibri"/>
        </w:rPr>
      </w:pPr>
      <w:r w:rsidRPr="001D30ED">
        <w:rPr>
          <w:rFonts w:ascii="Calibri" w:hAnsi="Calibri" w:cs="Arial"/>
          <w:b/>
          <w:bCs/>
          <w:color w:val="000000"/>
        </w:rPr>
        <w:t>** Edifício comercial com vários geradores de RSS.</w:t>
      </w:r>
    </w:p>
    <w:p w14:paraId="6ED1D666" w14:textId="77777777" w:rsidR="00B10139" w:rsidRDefault="00B10139"/>
    <w:sectPr w:rsidR="00B1013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70148" w14:textId="77777777" w:rsidR="00B10139" w:rsidRDefault="00B10139" w:rsidP="00B10139">
      <w:r>
        <w:separator/>
      </w:r>
    </w:p>
  </w:endnote>
  <w:endnote w:type="continuationSeparator" w:id="0">
    <w:p w14:paraId="51A37F4A" w14:textId="77777777" w:rsidR="00B10139" w:rsidRDefault="00B10139" w:rsidP="00B1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3B5BF" w14:textId="77777777" w:rsidR="00B10139" w:rsidRDefault="00B10139" w:rsidP="00B10139">
      <w:r>
        <w:separator/>
      </w:r>
    </w:p>
  </w:footnote>
  <w:footnote w:type="continuationSeparator" w:id="0">
    <w:p w14:paraId="2909DC02" w14:textId="77777777" w:rsidR="00B10139" w:rsidRDefault="00B10139" w:rsidP="00B1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1" w:rightFromText="141" w:vertAnchor="text" w:tblpY="1"/>
      <w:tblOverlap w:val="never"/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5"/>
      <w:gridCol w:w="7727"/>
    </w:tblGrid>
    <w:tr w:rsidR="00B10139" w:rsidRPr="00492A47" w14:paraId="7E474528" w14:textId="77777777" w:rsidTr="00CA2596">
      <w:tc>
        <w:tcPr>
          <w:tcW w:w="1345" w:type="dxa"/>
        </w:tcPr>
        <w:p w14:paraId="4013F8CA" w14:textId="77777777" w:rsidR="00B10139" w:rsidRPr="004B0D52" w:rsidRDefault="00B10139" w:rsidP="00B10139">
          <w:pPr>
            <w:pStyle w:val="Cabealh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0F34FC8E" wp14:editId="7EC99226">
                <wp:extent cx="619125" cy="885825"/>
                <wp:effectExtent l="0" t="0" r="9525" b="9525"/>
                <wp:docPr id="1" name="Imagem 1" descr="LOGOMARCA (SAAE-BM) NOV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MARCA (SAAE-BM) NOV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</w:tcPr>
        <w:p w14:paraId="593C44A2" w14:textId="77777777" w:rsidR="00B10139" w:rsidRPr="00723413" w:rsidRDefault="00B10139" w:rsidP="00B10139">
          <w:pPr>
            <w:pStyle w:val="Ttulo6"/>
            <w:rPr>
              <w:rStyle w:val="Nmerodepgina"/>
              <w:rFonts w:cs="Arial"/>
              <w:sz w:val="20"/>
            </w:rPr>
          </w:pPr>
          <w:r w:rsidRPr="00723413">
            <w:rPr>
              <w:rStyle w:val="Nmerodepgina"/>
              <w:rFonts w:cs="Arial"/>
              <w:sz w:val="20"/>
            </w:rPr>
            <w:t>SERVIÇO AUTÔNOMO DE ÁGUA E ESGOTO DE BARRA MANSA</w:t>
          </w:r>
        </w:p>
        <w:p w14:paraId="7821E03A" w14:textId="77777777" w:rsidR="00B10139" w:rsidRPr="00723413" w:rsidRDefault="00B10139" w:rsidP="00B10139">
          <w:pPr>
            <w:rPr>
              <w:rFonts w:ascii="Arial" w:hAnsi="Arial" w:cs="Arial"/>
              <w:sz w:val="20"/>
            </w:rPr>
          </w:pPr>
          <w:r w:rsidRPr="00723413">
            <w:rPr>
              <w:rFonts w:ascii="Arial" w:hAnsi="Arial" w:cs="Arial"/>
              <w:sz w:val="20"/>
            </w:rPr>
            <w:t>CNPJ. 29.053.402/0001-36 – Insc. estadual: isento</w:t>
          </w:r>
        </w:p>
        <w:p w14:paraId="46A4080E" w14:textId="77777777" w:rsidR="00B10139" w:rsidRPr="00723413" w:rsidRDefault="00B10139" w:rsidP="00B10139">
          <w:pPr>
            <w:rPr>
              <w:rStyle w:val="Nmerodepgina"/>
              <w:rFonts w:ascii="Arial" w:hAnsi="Arial" w:cs="Arial"/>
              <w:sz w:val="20"/>
            </w:rPr>
          </w:pPr>
          <w:r w:rsidRPr="00723413">
            <w:rPr>
              <w:rStyle w:val="Nmerodepgina"/>
              <w:rFonts w:ascii="Arial" w:hAnsi="Arial" w:cs="Arial"/>
              <w:sz w:val="20"/>
            </w:rPr>
            <w:t>Avenida Homero Leite, 572 - Saudade, Barra Mansa - RJ.</w:t>
          </w:r>
        </w:p>
        <w:p w14:paraId="1DD5EC03" w14:textId="77777777" w:rsidR="00B10139" w:rsidRPr="00723413" w:rsidRDefault="00B10139" w:rsidP="00B10139">
          <w:pPr>
            <w:rPr>
              <w:rStyle w:val="Nmerodepgina"/>
              <w:rFonts w:ascii="Arial" w:hAnsi="Arial" w:cs="Arial"/>
              <w:sz w:val="20"/>
              <w:lang w:val="en-US"/>
            </w:rPr>
          </w:pPr>
          <w:r w:rsidRPr="00723413">
            <w:rPr>
              <w:rStyle w:val="Nmerodepgina"/>
              <w:rFonts w:ascii="Arial" w:hAnsi="Arial" w:cs="Arial"/>
              <w:sz w:val="20"/>
              <w:lang w:val="en-US"/>
            </w:rPr>
            <w:t>CEP: 27313-190</w:t>
          </w:r>
        </w:p>
        <w:p w14:paraId="32CBEA49" w14:textId="77777777" w:rsidR="00B10139" w:rsidRPr="00492A47" w:rsidRDefault="00B10139" w:rsidP="00B10139">
          <w:pPr>
            <w:rPr>
              <w:rStyle w:val="Nmerodepgina"/>
              <w:rFonts w:ascii="Arial" w:hAnsi="Arial" w:cs="Arial"/>
              <w:sz w:val="20"/>
            </w:rPr>
          </w:pPr>
          <w:proofErr w:type="spellStart"/>
          <w:r w:rsidRPr="00723413">
            <w:rPr>
              <w:rStyle w:val="Nmerodepgina"/>
              <w:rFonts w:ascii="Arial" w:hAnsi="Arial" w:cs="Arial"/>
              <w:sz w:val="20"/>
              <w:lang w:val="en-US"/>
            </w:rPr>
            <w:t>Tels</w:t>
          </w:r>
          <w:proofErr w:type="spellEnd"/>
          <w:r w:rsidRPr="00723413">
            <w:rPr>
              <w:rStyle w:val="Nmerodepgina"/>
              <w:rFonts w:ascii="Arial" w:hAnsi="Arial" w:cs="Arial"/>
              <w:sz w:val="20"/>
              <w:lang w:val="en-US"/>
            </w:rPr>
            <w:t xml:space="preserve">. </w:t>
          </w:r>
          <w:r w:rsidRPr="00492A47">
            <w:rPr>
              <w:rStyle w:val="Nmerodepgina"/>
              <w:rFonts w:ascii="Arial" w:hAnsi="Arial" w:cs="Arial"/>
              <w:sz w:val="20"/>
            </w:rPr>
            <w:t xml:space="preserve">(24) 3322.6195 Ramal 9906 – </w:t>
          </w:r>
          <w:proofErr w:type="spellStart"/>
          <w:r w:rsidRPr="00492A47">
            <w:rPr>
              <w:rStyle w:val="Nmerodepgina"/>
              <w:rFonts w:ascii="Arial" w:hAnsi="Arial" w:cs="Arial"/>
              <w:sz w:val="20"/>
            </w:rPr>
            <w:t>Tel</w:t>
          </w:r>
          <w:proofErr w:type="spellEnd"/>
          <w:r w:rsidRPr="00492A47">
            <w:rPr>
              <w:rStyle w:val="Nmerodepgina"/>
              <w:rFonts w:ascii="Arial" w:hAnsi="Arial" w:cs="Arial"/>
              <w:sz w:val="20"/>
            </w:rPr>
            <w:t xml:space="preserve"> (24) 3028-9906 </w:t>
          </w:r>
        </w:p>
        <w:p w14:paraId="7A613550" w14:textId="3BF57CAA" w:rsidR="00B10139" w:rsidRPr="00492A47" w:rsidRDefault="00B10139" w:rsidP="00B10139">
          <w:pPr>
            <w:pStyle w:val="Cabealho"/>
            <w:rPr>
              <w:rFonts w:ascii="Arial" w:hAnsi="Arial" w:cs="Arial"/>
              <w:sz w:val="20"/>
              <w:szCs w:val="20"/>
            </w:rPr>
          </w:pPr>
          <w:r w:rsidRPr="00B10139">
            <w:rPr>
              <w:rStyle w:val="Nmerodepgina"/>
            </w:rPr>
            <w:t xml:space="preserve">E-mail: </w:t>
          </w:r>
          <w:hyperlink r:id="rId2" w:history="1">
            <w:r w:rsidRPr="00B10139">
              <w:rPr>
                <w:rStyle w:val="Nmerodepgina"/>
                <w:rFonts w:ascii="Arial" w:hAnsi="Arial" w:cs="Arial"/>
                <w:sz w:val="20"/>
              </w:rPr>
              <w:t>coletaderesíduos@saaebm.rj.gov.br</w:t>
            </w:r>
          </w:hyperlink>
          <w:r w:rsidRPr="00B10139">
            <w:rPr>
              <w:rStyle w:val="Nmerodepgina"/>
              <w:rFonts w:ascii="Arial" w:hAnsi="Arial" w:cs="Arial"/>
              <w:sz w:val="20"/>
            </w:rPr>
            <w:t xml:space="preserve">; </w:t>
          </w:r>
          <w:hyperlink r:id="rId3" w:history="1">
            <w:r w:rsidRPr="00B10139">
              <w:rPr>
                <w:rStyle w:val="Nmerodepgina"/>
                <w:rFonts w:ascii="Arial" w:hAnsi="Arial" w:cs="Arial"/>
                <w:sz w:val="20"/>
              </w:rPr>
              <w:t>crs@saaebm.rj.gov.br</w:t>
            </w:r>
          </w:hyperlink>
          <w:r w:rsidRPr="00B10139">
            <w:rPr>
              <w:rStyle w:val="Nmerodepgina"/>
              <w:rFonts w:ascii="Arial" w:hAnsi="Arial" w:cs="Arial"/>
              <w:sz w:val="20"/>
            </w:rPr>
            <w:t xml:space="preserve">; </w:t>
          </w:r>
          <w:hyperlink r:id="rId4" w:history="1">
            <w:r w:rsidRPr="00B10139">
              <w:rPr>
                <w:rStyle w:val="Nmerodepgina"/>
                <w:rFonts w:ascii="Arial" w:hAnsi="Arial" w:cs="Arial"/>
                <w:sz w:val="20"/>
              </w:rPr>
              <w:t>crs.saaebm@gmail.com</w:t>
            </w:r>
          </w:hyperlink>
        </w:p>
      </w:tc>
    </w:tr>
  </w:tbl>
  <w:p w14:paraId="59963405" w14:textId="77777777" w:rsidR="00B10139" w:rsidRDefault="00B10139" w:rsidP="00B101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985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1269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1552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836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2119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2403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2686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97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3253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6636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69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7203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7487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777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8054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8337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8621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8904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D5112D0"/>
    <w:multiLevelType w:val="hybridMultilevel"/>
    <w:tmpl w:val="E40EA71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27387"/>
    <w:multiLevelType w:val="hybridMultilevel"/>
    <w:tmpl w:val="C7FA5E0E"/>
    <w:lvl w:ilvl="0" w:tplc="B14656C2">
      <w:start w:val="1"/>
      <w:numFmt w:val="lowerLetter"/>
      <w:lvlText w:val="%1)"/>
      <w:lvlJc w:val="left"/>
      <w:pPr>
        <w:ind w:left="319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912" w:hanging="360"/>
      </w:pPr>
    </w:lvl>
    <w:lvl w:ilvl="2" w:tplc="0416001B" w:tentative="1">
      <w:start w:val="1"/>
      <w:numFmt w:val="lowerRoman"/>
      <w:lvlText w:val="%3."/>
      <w:lvlJc w:val="right"/>
      <w:pPr>
        <w:ind w:left="4632" w:hanging="180"/>
      </w:pPr>
    </w:lvl>
    <w:lvl w:ilvl="3" w:tplc="0416000F" w:tentative="1">
      <w:start w:val="1"/>
      <w:numFmt w:val="decimal"/>
      <w:lvlText w:val="%4."/>
      <w:lvlJc w:val="left"/>
      <w:pPr>
        <w:ind w:left="5352" w:hanging="360"/>
      </w:pPr>
    </w:lvl>
    <w:lvl w:ilvl="4" w:tplc="04160019" w:tentative="1">
      <w:start w:val="1"/>
      <w:numFmt w:val="lowerLetter"/>
      <w:lvlText w:val="%5."/>
      <w:lvlJc w:val="left"/>
      <w:pPr>
        <w:ind w:left="6072" w:hanging="360"/>
      </w:pPr>
    </w:lvl>
    <w:lvl w:ilvl="5" w:tplc="0416001B" w:tentative="1">
      <w:start w:val="1"/>
      <w:numFmt w:val="lowerRoman"/>
      <w:lvlText w:val="%6."/>
      <w:lvlJc w:val="right"/>
      <w:pPr>
        <w:ind w:left="6792" w:hanging="180"/>
      </w:pPr>
    </w:lvl>
    <w:lvl w:ilvl="6" w:tplc="0416000F" w:tentative="1">
      <w:start w:val="1"/>
      <w:numFmt w:val="decimal"/>
      <w:lvlText w:val="%7."/>
      <w:lvlJc w:val="left"/>
      <w:pPr>
        <w:ind w:left="7512" w:hanging="360"/>
      </w:pPr>
    </w:lvl>
    <w:lvl w:ilvl="7" w:tplc="04160019" w:tentative="1">
      <w:start w:val="1"/>
      <w:numFmt w:val="lowerLetter"/>
      <w:lvlText w:val="%8."/>
      <w:lvlJc w:val="left"/>
      <w:pPr>
        <w:ind w:left="8232" w:hanging="360"/>
      </w:pPr>
    </w:lvl>
    <w:lvl w:ilvl="8" w:tplc="0416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 w15:restartNumberingAfterBreak="0">
    <w:nsid w:val="0E7553F9"/>
    <w:multiLevelType w:val="hybridMultilevel"/>
    <w:tmpl w:val="9D126D2C"/>
    <w:lvl w:ilvl="0" w:tplc="A6EE6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602B9"/>
    <w:multiLevelType w:val="hybridMultilevel"/>
    <w:tmpl w:val="3A94B1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362C"/>
    <w:multiLevelType w:val="hybridMultilevel"/>
    <w:tmpl w:val="08E8186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7104"/>
    <w:multiLevelType w:val="hybridMultilevel"/>
    <w:tmpl w:val="E3EC78CA"/>
    <w:lvl w:ilvl="0" w:tplc="0416000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2C3819B1"/>
    <w:multiLevelType w:val="hybridMultilevel"/>
    <w:tmpl w:val="1C5C6AAA"/>
    <w:lvl w:ilvl="0" w:tplc="FE74731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CB12E88"/>
    <w:multiLevelType w:val="hybridMultilevel"/>
    <w:tmpl w:val="90C094AC"/>
    <w:lvl w:ilvl="0" w:tplc="04160001">
      <w:start w:val="1"/>
      <w:numFmt w:val="bullet"/>
      <w:lvlText w:val=""/>
      <w:lvlJc w:val="left"/>
      <w:pPr>
        <w:tabs>
          <w:tab w:val="num" w:pos="2179"/>
        </w:tabs>
        <w:ind w:left="217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99"/>
        </w:tabs>
        <w:ind w:left="289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19"/>
        </w:tabs>
        <w:ind w:left="36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39"/>
        </w:tabs>
        <w:ind w:left="43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59"/>
        </w:tabs>
        <w:ind w:left="505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79"/>
        </w:tabs>
        <w:ind w:left="57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99"/>
        </w:tabs>
        <w:ind w:left="64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19"/>
        </w:tabs>
        <w:ind w:left="721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39"/>
        </w:tabs>
        <w:ind w:left="7939" w:hanging="360"/>
      </w:pPr>
      <w:rPr>
        <w:rFonts w:ascii="Wingdings" w:hAnsi="Wingdings" w:hint="default"/>
      </w:rPr>
    </w:lvl>
  </w:abstractNum>
  <w:abstractNum w:abstractNumId="11" w15:restartNumberingAfterBreak="0">
    <w:nsid w:val="389C67F8"/>
    <w:multiLevelType w:val="hybridMultilevel"/>
    <w:tmpl w:val="BB145C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F50C8"/>
    <w:multiLevelType w:val="hybridMultilevel"/>
    <w:tmpl w:val="FEFA54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83AB0"/>
    <w:multiLevelType w:val="hybridMultilevel"/>
    <w:tmpl w:val="14E0422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7ED108C"/>
    <w:multiLevelType w:val="hybridMultilevel"/>
    <w:tmpl w:val="0140341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16C20"/>
    <w:multiLevelType w:val="hybridMultilevel"/>
    <w:tmpl w:val="6584E13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C0C48"/>
    <w:multiLevelType w:val="hybridMultilevel"/>
    <w:tmpl w:val="A4525268"/>
    <w:lvl w:ilvl="0" w:tplc="AE1C0C78">
      <w:start w:val="1"/>
      <w:numFmt w:val="lowerLetter"/>
      <w:lvlText w:val="%1)"/>
      <w:lvlJc w:val="left"/>
      <w:pPr>
        <w:ind w:left="129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17" w:hanging="360"/>
      </w:pPr>
    </w:lvl>
    <w:lvl w:ilvl="2" w:tplc="0416001B" w:tentative="1">
      <w:start w:val="1"/>
      <w:numFmt w:val="lowerRoman"/>
      <w:lvlText w:val="%3."/>
      <w:lvlJc w:val="right"/>
      <w:pPr>
        <w:ind w:left="2737" w:hanging="180"/>
      </w:pPr>
    </w:lvl>
    <w:lvl w:ilvl="3" w:tplc="0416000F" w:tentative="1">
      <w:start w:val="1"/>
      <w:numFmt w:val="decimal"/>
      <w:lvlText w:val="%4."/>
      <w:lvlJc w:val="left"/>
      <w:pPr>
        <w:ind w:left="3457" w:hanging="360"/>
      </w:pPr>
    </w:lvl>
    <w:lvl w:ilvl="4" w:tplc="04160019" w:tentative="1">
      <w:start w:val="1"/>
      <w:numFmt w:val="lowerLetter"/>
      <w:lvlText w:val="%5."/>
      <w:lvlJc w:val="left"/>
      <w:pPr>
        <w:ind w:left="4177" w:hanging="360"/>
      </w:pPr>
    </w:lvl>
    <w:lvl w:ilvl="5" w:tplc="0416001B" w:tentative="1">
      <w:start w:val="1"/>
      <w:numFmt w:val="lowerRoman"/>
      <w:lvlText w:val="%6."/>
      <w:lvlJc w:val="right"/>
      <w:pPr>
        <w:ind w:left="4897" w:hanging="180"/>
      </w:pPr>
    </w:lvl>
    <w:lvl w:ilvl="6" w:tplc="0416000F" w:tentative="1">
      <w:start w:val="1"/>
      <w:numFmt w:val="decimal"/>
      <w:lvlText w:val="%7."/>
      <w:lvlJc w:val="left"/>
      <w:pPr>
        <w:ind w:left="5617" w:hanging="360"/>
      </w:pPr>
    </w:lvl>
    <w:lvl w:ilvl="7" w:tplc="04160019" w:tentative="1">
      <w:start w:val="1"/>
      <w:numFmt w:val="lowerLetter"/>
      <w:lvlText w:val="%8."/>
      <w:lvlJc w:val="left"/>
      <w:pPr>
        <w:ind w:left="6337" w:hanging="360"/>
      </w:pPr>
    </w:lvl>
    <w:lvl w:ilvl="8" w:tplc="0416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17" w15:restartNumberingAfterBreak="0">
    <w:nsid w:val="4F85784C"/>
    <w:multiLevelType w:val="hybridMultilevel"/>
    <w:tmpl w:val="B5C8720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630AB"/>
    <w:multiLevelType w:val="hybridMultilevel"/>
    <w:tmpl w:val="1FE04486"/>
    <w:lvl w:ilvl="0" w:tplc="5FBAC5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22187"/>
    <w:multiLevelType w:val="hybridMultilevel"/>
    <w:tmpl w:val="C39E1F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61C53"/>
    <w:multiLevelType w:val="hybridMultilevel"/>
    <w:tmpl w:val="A9E68CEE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6A4B6E"/>
    <w:multiLevelType w:val="multilevel"/>
    <w:tmpl w:val="BFE67436"/>
    <w:lvl w:ilvl="0">
      <w:start w:val="5"/>
      <w:numFmt w:val="decimal"/>
      <w:lvlText w:val="%1"/>
      <w:lvlJc w:val="left"/>
      <w:pPr>
        <w:ind w:left="525" w:hanging="525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Arial"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000000"/>
      </w:rPr>
    </w:lvl>
  </w:abstractNum>
  <w:abstractNum w:abstractNumId="22" w15:restartNumberingAfterBreak="0">
    <w:nsid w:val="60920178"/>
    <w:multiLevelType w:val="hybridMultilevel"/>
    <w:tmpl w:val="289EC4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94BD0"/>
    <w:multiLevelType w:val="hybridMultilevel"/>
    <w:tmpl w:val="4A0074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B7969"/>
    <w:multiLevelType w:val="hybridMultilevel"/>
    <w:tmpl w:val="219CC240"/>
    <w:lvl w:ilvl="0" w:tplc="4CEA38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3CAE"/>
    <w:multiLevelType w:val="hybridMultilevel"/>
    <w:tmpl w:val="17CAEB26"/>
    <w:lvl w:ilvl="0" w:tplc="E2848894">
      <w:start w:val="5"/>
      <w:numFmt w:val="decimal"/>
      <w:lvlText w:val="%1-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6" w15:restartNumberingAfterBreak="0">
    <w:nsid w:val="77B22EDA"/>
    <w:multiLevelType w:val="hybridMultilevel"/>
    <w:tmpl w:val="9326BCCE"/>
    <w:lvl w:ilvl="0" w:tplc="7C508C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993021"/>
    <w:multiLevelType w:val="hybridMultilevel"/>
    <w:tmpl w:val="9F60AD98"/>
    <w:lvl w:ilvl="0" w:tplc="7E48161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9"/>
  </w:num>
  <w:num w:numId="2">
    <w:abstractNumId w:val="24"/>
  </w:num>
  <w:num w:numId="3">
    <w:abstractNumId w:val="18"/>
  </w:num>
  <w:num w:numId="4">
    <w:abstractNumId w:val="21"/>
  </w:num>
  <w:num w:numId="5">
    <w:abstractNumId w:val="16"/>
  </w:num>
  <w:num w:numId="6">
    <w:abstractNumId w:val="5"/>
  </w:num>
  <w:num w:numId="7">
    <w:abstractNumId w:val="23"/>
  </w:num>
  <w:num w:numId="8">
    <w:abstractNumId w:val="12"/>
  </w:num>
  <w:num w:numId="9">
    <w:abstractNumId w:val="9"/>
  </w:num>
  <w:num w:numId="10">
    <w:abstractNumId w:val="26"/>
  </w:num>
  <w:num w:numId="11">
    <w:abstractNumId w:val="27"/>
  </w:num>
  <w:num w:numId="12">
    <w:abstractNumId w:val="13"/>
  </w:num>
  <w:num w:numId="13">
    <w:abstractNumId w:val="20"/>
  </w:num>
  <w:num w:numId="14">
    <w:abstractNumId w:val="0"/>
  </w:num>
  <w:num w:numId="15">
    <w:abstractNumId w:val="1"/>
  </w:num>
  <w:num w:numId="16">
    <w:abstractNumId w:val="2"/>
  </w:num>
  <w:num w:numId="17">
    <w:abstractNumId w:val="4"/>
  </w:num>
  <w:num w:numId="18">
    <w:abstractNumId w:val="3"/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22"/>
  </w:num>
  <w:num w:numId="23">
    <w:abstractNumId w:val="17"/>
  </w:num>
  <w:num w:numId="24">
    <w:abstractNumId w:val="8"/>
  </w:num>
  <w:num w:numId="25">
    <w:abstractNumId w:val="7"/>
  </w:num>
  <w:num w:numId="26">
    <w:abstractNumId w:val="10"/>
  </w:num>
  <w:num w:numId="27">
    <w:abstractNumId w:val="6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14"/>
    <w:rsid w:val="003A2947"/>
    <w:rsid w:val="00907114"/>
    <w:rsid w:val="00B10139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D3A51"/>
  <w15:chartTrackingRefBased/>
  <w15:docId w15:val="{79777B40-E63C-4EA3-A17F-A8BA2019A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07114"/>
    <w:pPr>
      <w:keepNext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qFormat/>
    <w:rsid w:val="00907114"/>
    <w:pPr>
      <w:keepNext/>
      <w:autoSpaceDE w:val="0"/>
      <w:autoSpaceDN w:val="0"/>
      <w:adjustRightInd w:val="0"/>
      <w:jc w:val="both"/>
      <w:outlineLvl w:val="1"/>
    </w:pPr>
    <w:rPr>
      <w:rFonts w:ascii="TimesNewRomanPS-BoldMT" w:hAnsi="TimesNewRomanPS-BoldMT"/>
      <w:b/>
      <w:bCs/>
      <w:color w:val="000000"/>
    </w:rPr>
  </w:style>
  <w:style w:type="paragraph" w:styleId="Ttulo3">
    <w:name w:val="heading 3"/>
    <w:basedOn w:val="Normal"/>
    <w:next w:val="Normal"/>
    <w:link w:val="Ttulo3Char"/>
    <w:qFormat/>
    <w:rsid w:val="00907114"/>
    <w:pPr>
      <w:keepNext/>
      <w:autoSpaceDE w:val="0"/>
      <w:autoSpaceDN w:val="0"/>
      <w:adjustRightInd w:val="0"/>
      <w:jc w:val="center"/>
      <w:outlineLvl w:val="2"/>
    </w:pPr>
    <w:rPr>
      <w:rFonts w:ascii="TimesNewRomanPS-BoldMT" w:hAnsi="TimesNewRomanPS-BoldMT"/>
      <w:b/>
      <w:bCs/>
      <w:color w:val="000000"/>
    </w:rPr>
  </w:style>
  <w:style w:type="paragraph" w:styleId="Ttulo4">
    <w:name w:val="heading 4"/>
    <w:basedOn w:val="Normal"/>
    <w:next w:val="Normal"/>
    <w:link w:val="Ttulo4Char"/>
    <w:qFormat/>
    <w:rsid w:val="00907114"/>
    <w:pPr>
      <w:keepNext/>
      <w:autoSpaceDE w:val="0"/>
      <w:autoSpaceDN w:val="0"/>
      <w:adjustRightInd w:val="0"/>
      <w:jc w:val="center"/>
      <w:outlineLvl w:val="3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Ttulo5">
    <w:name w:val="heading 5"/>
    <w:basedOn w:val="Normal"/>
    <w:next w:val="Normal"/>
    <w:link w:val="Ttulo5Char"/>
    <w:unhideWhenUsed/>
    <w:qFormat/>
    <w:rsid w:val="009071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nhideWhenUsed/>
    <w:qFormat/>
    <w:rsid w:val="0090711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07114"/>
    <w:pPr>
      <w:keepNext/>
      <w:widowControl w:val="0"/>
      <w:jc w:val="both"/>
      <w:outlineLvl w:val="6"/>
    </w:pPr>
    <w:rPr>
      <w:b/>
      <w:snapToGrid w:val="0"/>
      <w:sz w:val="20"/>
      <w:szCs w:val="20"/>
      <w:u w:val="single"/>
      <w:lang w:val="x-none"/>
    </w:rPr>
  </w:style>
  <w:style w:type="paragraph" w:styleId="Ttulo8">
    <w:name w:val="heading 8"/>
    <w:basedOn w:val="Normal"/>
    <w:next w:val="Normal"/>
    <w:link w:val="Ttulo8Char"/>
    <w:unhideWhenUsed/>
    <w:qFormat/>
    <w:rsid w:val="00907114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9071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0711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07114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907114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907114"/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90711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907114"/>
    <w:rPr>
      <w:rFonts w:ascii="Calibri" w:eastAsia="Times New Roman" w:hAnsi="Calibri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907114"/>
    <w:rPr>
      <w:rFonts w:ascii="Times New Roman" w:eastAsia="Times New Roman" w:hAnsi="Times New Roman" w:cs="Times New Roman"/>
      <w:b/>
      <w:snapToGrid w:val="0"/>
      <w:sz w:val="20"/>
      <w:szCs w:val="20"/>
      <w:u w:val="single"/>
      <w:lang w:val="x-none" w:eastAsia="pt-BR"/>
    </w:rPr>
  </w:style>
  <w:style w:type="character" w:customStyle="1" w:styleId="Ttulo8Char">
    <w:name w:val="Título 8 Char"/>
    <w:basedOn w:val="Fontepargpadro"/>
    <w:link w:val="Ttulo8"/>
    <w:rsid w:val="0090711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907114"/>
    <w:rPr>
      <w:rFonts w:ascii="Cambria" w:eastAsia="Times New Roman" w:hAnsi="Cambria" w:cs="Times New Roman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90711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907114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rsid w:val="009071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0711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9071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0711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907114"/>
    <w:pPr>
      <w:autoSpaceDE w:val="0"/>
      <w:autoSpaceDN w:val="0"/>
      <w:adjustRightInd w:val="0"/>
      <w:jc w:val="center"/>
    </w:pPr>
    <w:rPr>
      <w:rFonts w:ascii="TimesNewRomanPS-BoldMT" w:hAnsi="TimesNewRomanPS-BoldMT"/>
      <w:b/>
      <w:bCs/>
      <w:color w:val="000000"/>
    </w:rPr>
  </w:style>
  <w:style w:type="character" w:customStyle="1" w:styleId="TtuloChar">
    <w:name w:val="Título Char"/>
    <w:basedOn w:val="Fontepargpadro"/>
    <w:link w:val="Ttulo"/>
    <w:rsid w:val="00907114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907114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907114"/>
    <w:pPr>
      <w:autoSpaceDE w:val="0"/>
      <w:autoSpaceDN w:val="0"/>
      <w:adjustRightInd w:val="0"/>
      <w:jc w:val="both"/>
    </w:pPr>
    <w:rPr>
      <w:rFonts w:ascii="Arial" w:hAnsi="Arial" w:cs="Arial"/>
      <w:b/>
      <w:bCs/>
      <w:color w:val="3366FF"/>
    </w:rPr>
  </w:style>
  <w:style w:type="character" w:customStyle="1" w:styleId="CorpodetextoChar">
    <w:name w:val="Corpo de texto Char"/>
    <w:basedOn w:val="Fontepargpadro"/>
    <w:link w:val="Corpodetexto"/>
    <w:rsid w:val="00907114"/>
    <w:rPr>
      <w:rFonts w:ascii="Arial" w:eastAsia="Times New Roman" w:hAnsi="Arial" w:cs="Arial"/>
      <w:b/>
      <w:bCs/>
      <w:color w:val="3366FF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nhideWhenUsed/>
    <w:rsid w:val="009071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0711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ista5">
    <w:name w:val="List 5"/>
    <w:basedOn w:val="Normal"/>
    <w:rsid w:val="00907114"/>
    <w:pPr>
      <w:suppressAutoHyphens/>
      <w:ind w:left="566" w:hanging="283"/>
    </w:pPr>
    <w:rPr>
      <w:sz w:val="26"/>
      <w:szCs w:val="20"/>
      <w:lang w:eastAsia="ar-SA"/>
    </w:rPr>
  </w:style>
  <w:style w:type="character" w:customStyle="1" w:styleId="fontstyle01">
    <w:name w:val="fontstyle01"/>
    <w:rsid w:val="00907114"/>
    <w:rPr>
      <w:rFonts w:ascii="Tahoma" w:hAnsi="Tahoma" w:cs="Tahoma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907114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paragraph" w:styleId="PargrafodaLista">
    <w:name w:val="List Paragraph"/>
    <w:basedOn w:val="Normal"/>
    <w:uiPriority w:val="34"/>
    <w:qFormat/>
    <w:rsid w:val="009071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071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fontstyle31">
    <w:name w:val="fontstyle31"/>
    <w:rsid w:val="00907114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907114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rsid w:val="00907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rsid w:val="00907114"/>
    <w:rPr>
      <w:rFonts w:ascii="Wingdings" w:hAnsi="Wingdings" w:hint="default"/>
      <w:b w:val="0"/>
      <w:bCs w:val="0"/>
      <w:i w:val="0"/>
      <w:iCs w:val="0"/>
      <w:color w:val="FF0000"/>
      <w:sz w:val="22"/>
      <w:szCs w:val="22"/>
    </w:rPr>
  </w:style>
  <w:style w:type="character" w:styleId="Nmerodepgina">
    <w:name w:val="page number"/>
    <w:rsid w:val="00907114"/>
  </w:style>
  <w:style w:type="character" w:customStyle="1" w:styleId="boldcinza1">
    <w:name w:val="bold_cinza1"/>
    <w:rsid w:val="00907114"/>
    <w:rPr>
      <w:rFonts w:ascii="Verdana" w:hAnsi="Verdana" w:hint="default"/>
      <w:b/>
      <w:bCs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normalcinza1">
    <w:name w:val="normal_cinza1"/>
    <w:rsid w:val="00907114"/>
    <w:rPr>
      <w:rFonts w:ascii="Verdana" w:hAnsi="Verdana" w:hint="default"/>
      <w:b w:val="0"/>
      <w:bCs w:val="0"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boldlaranja1">
    <w:name w:val="bold_laranja1"/>
    <w:rsid w:val="00907114"/>
    <w:rPr>
      <w:rFonts w:ascii="Verdana" w:hAnsi="Verdana" w:hint="default"/>
      <w:b/>
      <w:bCs/>
      <w:i w:val="0"/>
      <w:iCs w:val="0"/>
      <w:strike w:val="0"/>
      <w:dstrike w:val="0"/>
      <w:color w:val="F47820"/>
      <w:sz w:val="15"/>
      <w:szCs w:val="15"/>
      <w:u w:val="none"/>
      <w:effect w:val="none"/>
    </w:rPr>
  </w:style>
  <w:style w:type="character" w:customStyle="1" w:styleId="normalcinzamenor1">
    <w:name w:val="normal_cinza_menor1"/>
    <w:rsid w:val="00907114"/>
    <w:rPr>
      <w:rFonts w:ascii="Verdana" w:hAnsi="Verdana" w:hint="default"/>
      <w:b w:val="0"/>
      <w:bCs w:val="0"/>
      <w:i w:val="0"/>
      <w:iCs w:val="0"/>
      <w:strike w:val="0"/>
      <w:dstrike w:val="0"/>
      <w:color w:val="999999"/>
      <w:sz w:val="14"/>
      <w:szCs w:val="14"/>
      <w:u w:val="none"/>
      <w:effect w:val="none"/>
    </w:rPr>
  </w:style>
  <w:style w:type="paragraph" w:styleId="Corpodetexto2">
    <w:name w:val="Body Text 2"/>
    <w:basedOn w:val="Normal"/>
    <w:link w:val="Corpodetexto2Char"/>
    <w:rsid w:val="00907114"/>
    <w:pPr>
      <w:jc w:val="center"/>
    </w:pPr>
    <w:rPr>
      <w:rFonts w:ascii="Arial" w:hAnsi="Arial" w:cs="Arial"/>
      <w:b/>
      <w:szCs w:val="28"/>
      <w:u w:val="single"/>
    </w:rPr>
  </w:style>
  <w:style w:type="character" w:customStyle="1" w:styleId="Corpodetexto2Char">
    <w:name w:val="Corpo de texto 2 Char"/>
    <w:basedOn w:val="Fontepargpadro"/>
    <w:link w:val="Corpodetexto2"/>
    <w:rsid w:val="00907114"/>
    <w:rPr>
      <w:rFonts w:ascii="Arial" w:eastAsia="Times New Roman" w:hAnsi="Arial" w:cs="Arial"/>
      <w:b/>
      <w:sz w:val="24"/>
      <w:szCs w:val="28"/>
      <w:u w:val="single"/>
      <w:lang w:eastAsia="pt-BR"/>
    </w:rPr>
  </w:style>
  <w:style w:type="character" w:styleId="TextodoEspaoReservado">
    <w:name w:val="Placeholder Text"/>
    <w:uiPriority w:val="99"/>
    <w:semiHidden/>
    <w:rsid w:val="00907114"/>
    <w:rPr>
      <w:color w:val="808080"/>
    </w:rPr>
  </w:style>
  <w:style w:type="character" w:styleId="Forte">
    <w:name w:val="Strong"/>
    <w:qFormat/>
    <w:rsid w:val="00907114"/>
    <w:rPr>
      <w:b/>
      <w:bCs/>
    </w:rPr>
  </w:style>
  <w:style w:type="paragraph" w:styleId="Recuodecorpodetexto3">
    <w:name w:val="Body Text Indent 3"/>
    <w:basedOn w:val="Normal"/>
    <w:link w:val="Recuodecorpodetexto3Char"/>
    <w:rsid w:val="009071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90711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emEspaamento">
    <w:name w:val="No Spacing"/>
    <w:uiPriority w:val="1"/>
    <w:qFormat/>
    <w:rsid w:val="009071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907114"/>
    <w:pPr>
      <w:shd w:val="clear" w:color="auto" w:fill="FFFFFF"/>
      <w:ind w:left="709" w:right="51" w:hanging="709"/>
      <w:jc w:val="both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Corpodetexto3">
    <w:name w:val="Body Text 3"/>
    <w:basedOn w:val="Normal"/>
    <w:link w:val="Corpodetexto3Char"/>
    <w:rsid w:val="00907114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90711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xl37">
    <w:name w:val="xl37"/>
    <w:basedOn w:val="Normal"/>
    <w:rsid w:val="00907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HiperlinkVisitado">
    <w:name w:val="FollowedHyperlink"/>
    <w:uiPriority w:val="99"/>
    <w:unhideWhenUsed/>
    <w:rsid w:val="00907114"/>
    <w:rPr>
      <w:color w:val="800080"/>
      <w:u w:val="single"/>
    </w:rPr>
  </w:style>
  <w:style w:type="paragraph" w:styleId="Reviso">
    <w:name w:val="Revision"/>
    <w:hidden/>
    <w:uiPriority w:val="99"/>
    <w:semiHidden/>
    <w:rsid w:val="00907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907114"/>
    <w:pPr>
      <w:widowControl w:val="0"/>
      <w:jc w:val="center"/>
    </w:pPr>
    <w:rPr>
      <w:b/>
      <w:szCs w:val="20"/>
      <w:u w:val="single"/>
      <w:lang w:val="x-none"/>
    </w:rPr>
  </w:style>
  <w:style w:type="character" w:customStyle="1" w:styleId="SubttuloChar">
    <w:name w:val="Subtítulo Char"/>
    <w:basedOn w:val="Fontepargpadro"/>
    <w:link w:val="Subttulo"/>
    <w:rsid w:val="00907114"/>
    <w:rPr>
      <w:rFonts w:ascii="Times New Roman" w:eastAsia="Times New Roman" w:hAnsi="Times New Roman" w:cs="Times New Roman"/>
      <w:b/>
      <w:sz w:val="24"/>
      <w:szCs w:val="20"/>
      <w:u w:val="single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907114"/>
    <w:pPr>
      <w:ind w:left="720"/>
      <w:jc w:val="both"/>
    </w:pPr>
    <w:rPr>
      <w:sz w:val="20"/>
      <w:szCs w:val="20"/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907114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customStyle="1" w:styleId="xl24">
    <w:name w:val="xl24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07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3">
    <w:name w:val="xl33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"/>
    <w:rsid w:val="009071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Normal"/>
    <w:rsid w:val="00907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Normal"/>
    <w:rsid w:val="00907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4">
    <w:name w:val="xl44"/>
    <w:basedOn w:val="Normal"/>
    <w:rsid w:val="00907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Normal2">
    <w:name w:val="Normal 2"/>
    <w:basedOn w:val="Normal"/>
    <w:rsid w:val="00907114"/>
    <w:pPr>
      <w:keepLines/>
      <w:spacing w:before="120"/>
      <w:jc w:val="both"/>
      <w:outlineLvl w:val="1"/>
    </w:pPr>
    <w:rPr>
      <w:rFonts w:ascii="Arial" w:hAnsi="Arial"/>
      <w:spacing w:val="10"/>
      <w:sz w:val="18"/>
      <w:szCs w:val="20"/>
    </w:rPr>
  </w:style>
  <w:style w:type="paragraph" w:customStyle="1" w:styleId="Normal4">
    <w:name w:val="Normal 4"/>
    <w:basedOn w:val="Normal"/>
    <w:rsid w:val="00907114"/>
    <w:pPr>
      <w:tabs>
        <w:tab w:val="num" w:pos="720"/>
      </w:tabs>
      <w:ind w:left="720" w:hanging="720"/>
    </w:pPr>
    <w:rPr>
      <w:color w:val="0000FF"/>
      <w:sz w:val="28"/>
      <w:szCs w:val="20"/>
    </w:rPr>
  </w:style>
  <w:style w:type="paragraph" w:customStyle="1" w:styleId="xl22">
    <w:name w:val="xl22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3">
    <w:name w:val="xl23"/>
    <w:basedOn w:val="Normal"/>
    <w:rsid w:val="00907114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audao">
    <w:name w:val="Salutation"/>
    <w:basedOn w:val="Normal"/>
    <w:next w:val="Normal"/>
    <w:link w:val="SaudaoChar"/>
    <w:rsid w:val="00907114"/>
    <w:rPr>
      <w:lang w:val="x-none"/>
    </w:rPr>
  </w:style>
  <w:style w:type="character" w:customStyle="1" w:styleId="SaudaoChar">
    <w:name w:val="Saudação Char"/>
    <w:basedOn w:val="Fontepargpadro"/>
    <w:link w:val="Saudao"/>
    <w:rsid w:val="00907114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customStyle="1" w:styleId="xl64">
    <w:name w:val="xl64"/>
    <w:basedOn w:val="Normal"/>
    <w:rsid w:val="00907114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</w:rPr>
  </w:style>
  <w:style w:type="paragraph" w:customStyle="1" w:styleId="xl98">
    <w:name w:val="xl98"/>
    <w:basedOn w:val="Normal"/>
    <w:rsid w:val="00907114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font6">
    <w:name w:val="font6"/>
    <w:basedOn w:val="Normal"/>
    <w:rsid w:val="00907114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ont7">
    <w:name w:val="font7"/>
    <w:basedOn w:val="Normal"/>
    <w:rsid w:val="00907114"/>
    <w:pPr>
      <w:spacing w:before="100" w:beforeAutospacing="1" w:after="100" w:afterAutospacing="1"/>
    </w:pPr>
    <w:rPr>
      <w:rFonts w:eastAsia="Arial Unicode MS"/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character" w:styleId="Refdecomentrio">
    <w:name w:val="annotation reference"/>
    <w:rsid w:val="0090711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907114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rsid w:val="00907114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90711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907114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xl65">
    <w:name w:val="xl65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90711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9071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907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"/>
    <w:rsid w:val="00907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907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rsid w:val="00907114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rsid w:val="00907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Normal"/>
    <w:rsid w:val="00907114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8"/>
      <w:szCs w:val="28"/>
    </w:rPr>
  </w:style>
  <w:style w:type="paragraph" w:customStyle="1" w:styleId="xl88">
    <w:name w:val="xl88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907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2">
    <w:name w:val="xl92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907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rsid w:val="009071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9">
    <w:name w:val="xl99"/>
    <w:basedOn w:val="Normal"/>
    <w:rsid w:val="0090711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"/>
    <w:rsid w:val="00907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"/>
    <w:rsid w:val="0090711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"/>
    <w:rsid w:val="00907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3">
    <w:name w:val="xl103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8">
    <w:name w:val="xl108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9">
    <w:name w:val="xl109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10">
    <w:name w:val="xl110"/>
    <w:basedOn w:val="Normal"/>
    <w:rsid w:val="00907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1">
    <w:name w:val="xl111"/>
    <w:basedOn w:val="Normal"/>
    <w:rsid w:val="009071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2">
    <w:name w:val="xl112"/>
    <w:basedOn w:val="Normal"/>
    <w:rsid w:val="00907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styleId="NormalWeb">
    <w:name w:val="Normal (Web)"/>
    <w:basedOn w:val="Normal"/>
    <w:uiPriority w:val="99"/>
    <w:unhideWhenUsed/>
    <w:rsid w:val="009071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rs@saaebm.rj.gov.br" TargetMode="External"/><Relationship Id="rId2" Type="http://schemas.openxmlformats.org/officeDocument/2006/relationships/hyperlink" Target="mailto:coletaderes&#237;duos@saaebm.rj.gov.br" TargetMode="External"/><Relationship Id="rId1" Type="http://schemas.openxmlformats.org/officeDocument/2006/relationships/image" Target="media/image1.jpeg"/><Relationship Id="rId4" Type="http://schemas.openxmlformats.org/officeDocument/2006/relationships/hyperlink" Target="mailto:crs.saaebm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1521</Words>
  <Characters>8219</Characters>
  <Application>Microsoft Office Word</Application>
  <DocSecurity>0</DocSecurity>
  <Lines>68</Lines>
  <Paragraphs>19</Paragraphs>
  <ScaleCrop>false</ScaleCrop>
  <Company/>
  <LinksUpToDate>false</LinksUpToDate>
  <CharactersWithSpaces>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Rafael Cesar de Oliveira Cyrne</cp:lastModifiedBy>
  <cp:revision>2</cp:revision>
  <dcterms:created xsi:type="dcterms:W3CDTF">2021-03-03T13:44:00Z</dcterms:created>
  <dcterms:modified xsi:type="dcterms:W3CDTF">2021-03-03T13:59:00Z</dcterms:modified>
</cp:coreProperties>
</file>